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AADC3B" w14:textId="77777777" w:rsidR="00674C50" w:rsidRDefault="00674C50">
      <w:pPr>
        <w:spacing w:after="0" w:line="100" w:lineRule="atLeast"/>
        <w:rPr>
          <w:rFonts w:ascii="Tahoma" w:hAnsi="Tahoma" w:cs="Tahoma"/>
        </w:rPr>
      </w:pPr>
    </w:p>
    <w:p w14:paraId="6DCF775B" w14:textId="77777777" w:rsidR="00674C50" w:rsidRDefault="00674C50">
      <w:pPr>
        <w:spacing w:after="0" w:line="100" w:lineRule="atLeast"/>
        <w:jc w:val="center"/>
        <w:rPr>
          <w:rFonts w:ascii="Tahoma" w:hAnsi="Tahoma" w:cs="Tahoma"/>
        </w:rPr>
      </w:pPr>
      <w:r>
        <w:rPr>
          <w:rFonts w:ascii="Tahoma" w:hAnsi="Tahoma" w:cs="Tahoma"/>
          <w:b/>
          <w:smallCaps/>
          <w:sz w:val="36"/>
        </w:rPr>
        <w:t>karta przedmiotu</w:t>
      </w:r>
    </w:p>
    <w:p w14:paraId="4B22D98A" w14:textId="77777777" w:rsidR="004246B4" w:rsidRDefault="004246B4">
      <w:pPr>
        <w:spacing w:after="0" w:line="100" w:lineRule="atLeast"/>
        <w:rPr>
          <w:rFonts w:ascii="Tahoma" w:hAnsi="Tahoma" w:cs="Tahoma"/>
        </w:rPr>
      </w:pPr>
    </w:p>
    <w:p w14:paraId="13006A2A" w14:textId="77777777" w:rsidR="00674C50" w:rsidRDefault="00674C50" w:rsidP="004246B4">
      <w:pPr>
        <w:pStyle w:val="Punktygwne"/>
        <w:numPr>
          <w:ilvl w:val="0"/>
          <w:numId w:val="5"/>
        </w:numPr>
        <w:spacing w:before="0" w:after="0"/>
        <w:rPr>
          <w:rFonts w:ascii="Tahoma" w:hAnsi="Tahoma" w:cs="Tahoma"/>
        </w:rPr>
      </w:pPr>
      <w:r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2835"/>
        <w:gridCol w:w="6945"/>
      </w:tblGrid>
      <w:tr w:rsidR="00674C50" w14:paraId="0F83B827" w14:textId="77777777" w:rsidTr="00AE785F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F5775F" w14:textId="77777777" w:rsidR="00674C50" w:rsidRDefault="00674C50">
            <w:pPr>
              <w:pStyle w:val="Pytania"/>
              <w:jc w:val="left"/>
              <w:rPr>
                <w:rFonts w:ascii="Tahoma" w:hAnsi="Tahoma" w:cs="Tahoma"/>
                <w:color w:val="00000A"/>
              </w:rPr>
            </w:pPr>
            <w:r>
              <w:rPr>
                <w:rFonts w:ascii="Tahoma" w:hAnsi="Tahoma" w:cs="Tahoma"/>
              </w:rPr>
              <w:t>Nazwa przedmiotu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F12E23" w14:textId="77777777" w:rsidR="00674C50" w:rsidRDefault="00674C50">
            <w:pPr>
              <w:pStyle w:val="Odpowiedzi"/>
            </w:pPr>
            <w:r>
              <w:rPr>
                <w:rFonts w:ascii="Tahoma" w:hAnsi="Tahoma" w:cs="Tahoma"/>
                <w:b w:val="0"/>
                <w:color w:val="00000A"/>
              </w:rPr>
              <w:t>Ruch i techniki chwytania ruchu</w:t>
            </w:r>
          </w:p>
        </w:tc>
      </w:tr>
      <w:tr w:rsidR="00674C50" w14:paraId="2A0787C0" w14:textId="77777777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3C75ED" w14:textId="77777777" w:rsidR="00674C50" w:rsidRDefault="00674C50">
            <w:pPr>
              <w:pStyle w:val="Pytania"/>
              <w:jc w:val="left"/>
              <w:rPr>
                <w:rFonts w:ascii="Tahoma" w:hAnsi="Tahoma" w:cs="Tahoma"/>
                <w:color w:val="00000A"/>
              </w:rPr>
            </w:pPr>
            <w:r>
              <w:rPr>
                <w:rFonts w:ascii="Tahoma" w:hAnsi="Tahoma" w:cs="Tahoma"/>
              </w:rPr>
              <w:t>Rocznik studiów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84E30E" w14:textId="77777777" w:rsidR="00674C50" w:rsidRDefault="00674C50" w:rsidP="00EF4692">
            <w:pPr>
              <w:pStyle w:val="Odpowiedzi"/>
            </w:pPr>
            <w:r>
              <w:rPr>
                <w:rFonts w:ascii="Tahoma" w:hAnsi="Tahoma" w:cs="Tahoma"/>
                <w:b w:val="0"/>
                <w:color w:val="00000A"/>
              </w:rPr>
              <w:t>202</w:t>
            </w:r>
            <w:r w:rsidR="00EF4692">
              <w:rPr>
                <w:rFonts w:ascii="Tahoma" w:hAnsi="Tahoma" w:cs="Tahoma"/>
                <w:b w:val="0"/>
                <w:color w:val="00000A"/>
              </w:rPr>
              <w:t>2</w:t>
            </w:r>
            <w:r>
              <w:rPr>
                <w:rFonts w:ascii="Tahoma" w:hAnsi="Tahoma" w:cs="Tahoma"/>
                <w:b w:val="0"/>
                <w:color w:val="00000A"/>
              </w:rPr>
              <w:t>/202</w:t>
            </w:r>
            <w:r w:rsidR="00EF4692">
              <w:rPr>
                <w:rFonts w:ascii="Tahoma" w:hAnsi="Tahoma" w:cs="Tahoma"/>
                <w:b w:val="0"/>
                <w:color w:val="00000A"/>
              </w:rPr>
              <w:t>3</w:t>
            </w:r>
          </w:p>
        </w:tc>
      </w:tr>
      <w:tr w:rsidR="00674C50" w14:paraId="7E0F2600" w14:textId="77777777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EF874B" w14:textId="77777777" w:rsidR="00674C50" w:rsidRDefault="00674C50">
            <w:pPr>
              <w:pStyle w:val="Pytania"/>
              <w:jc w:val="left"/>
              <w:rPr>
                <w:rFonts w:ascii="Tahoma" w:hAnsi="Tahoma" w:cs="Tahoma"/>
                <w:color w:val="00000A"/>
              </w:rPr>
            </w:pPr>
            <w:r>
              <w:rPr>
                <w:rFonts w:ascii="Tahoma" w:hAnsi="Tahoma" w:cs="Tahoma"/>
              </w:rPr>
              <w:t>Kolegium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265170" w14:textId="77777777" w:rsidR="00674C50" w:rsidRDefault="00674C50">
            <w:pPr>
              <w:pStyle w:val="Odpowiedzi"/>
            </w:pPr>
            <w:r>
              <w:rPr>
                <w:rFonts w:ascii="Tahoma" w:hAnsi="Tahoma" w:cs="Tahoma"/>
                <w:b w:val="0"/>
                <w:color w:val="00000A"/>
              </w:rPr>
              <w:t>Mediów i Komunikacji Społecznej</w:t>
            </w:r>
          </w:p>
        </w:tc>
      </w:tr>
      <w:tr w:rsidR="00674C50" w14:paraId="0E52BDD0" w14:textId="77777777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31D8EB" w14:textId="77777777" w:rsidR="00674C50" w:rsidRDefault="00674C50">
            <w:pPr>
              <w:pStyle w:val="Pytania"/>
              <w:jc w:val="left"/>
              <w:rPr>
                <w:rFonts w:ascii="Tahoma" w:hAnsi="Tahoma" w:cs="Tahoma"/>
                <w:color w:val="00000A"/>
              </w:rPr>
            </w:pPr>
            <w:r>
              <w:rPr>
                <w:rFonts w:ascii="Tahoma" w:hAnsi="Tahoma" w:cs="Tahoma"/>
              </w:rPr>
              <w:t>Kierunek studiów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5B8038" w14:textId="77777777" w:rsidR="00674C50" w:rsidRDefault="00674C50">
            <w:pPr>
              <w:pStyle w:val="Odpowiedzi"/>
            </w:pPr>
            <w:r>
              <w:rPr>
                <w:rFonts w:ascii="Tahoma" w:hAnsi="Tahoma" w:cs="Tahoma"/>
                <w:b w:val="0"/>
                <w:color w:val="00000A"/>
              </w:rPr>
              <w:t>Grafika komputerowa i produkcja multimedialna</w:t>
            </w:r>
          </w:p>
        </w:tc>
      </w:tr>
      <w:tr w:rsidR="00674C50" w14:paraId="269F1982" w14:textId="77777777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488365" w14:textId="77777777" w:rsidR="00674C50" w:rsidRDefault="00674C50">
            <w:pPr>
              <w:pStyle w:val="Pytania"/>
              <w:jc w:val="left"/>
              <w:rPr>
                <w:rFonts w:ascii="Tahoma" w:hAnsi="Tahoma" w:cs="Tahoma"/>
                <w:color w:val="00000A"/>
              </w:rPr>
            </w:pPr>
            <w:r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E58152" w14:textId="77777777" w:rsidR="00674C50" w:rsidRDefault="00674C50">
            <w:pPr>
              <w:pStyle w:val="Odpowiedzi"/>
            </w:pPr>
            <w:r>
              <w:rPr>
                <w:rFonts w:ascii="Tahoma" w:hAnsi="Tahoma" w:cs="Tahoma"/>
                <w:b w:val="0"/>
                <w:color w:val="00000A"/>
              </w:rPr>
              <w:t>Studia pierwszego stopnia</w:t>
            </w:r>
            <w:r w:rsidR="004246B4">
              <w:rPr>
                <w:rFonts w:ascii="Tahoma" w:hAnsi="Tahoma" w:cs="Tahoma"/>
                <w:b w:val="0"/>
                <w:color w:val="00000A"/>
              </w:rPr>
              <w:t xml:space="preserve"> -</w:t>
            </w:r>
            <w:r w:rsidR="0081038F">
              <w:rPr>
                <w:rFonts w:ascii="Tahoma" w:hAnsi="Tahoma" w:cs="Tahoma"/>
                <w:b w:val="0"/>
                <w:color w:val="00000A"/>
              </w:rPr>
              <w:t xml:space="preserve"> </w:t>
            </w:r>
            <w:r w:rsidR="004246B4">
              <w:rPr>
                <w:rFonts w:ascii="Tahoma" w:hAnsi="Tahoma" w:cs="Tahoma"/>
                <w:b w:val="0"/>
                <w:color w:val="00000A"/>
              </w:rPr>
              <w:t>licencjackie</w:t>
            </w:r>
          </w:p>
        </w:tc>
      </w:tr>
      <w:tr w:rsidR="00674C50" w14:paraId="27710A11" w14:textId="77777777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24739" w14:textId="77777777" w:rsidR="00674C50" w:rsidRDefault="00674C50">
            <w:pPr>
              <w:pStyle w:val="Pytania"/>
              <w:jc w:val="left"/>
              <w:rPr>
                <w:rFonts w:ascii="Tahoma" w:hAnsi="Tahoma" w:cs="Tahoma"/>
                <w:color w:val="00000A"/>
              </w:rPr>
            </w:pPr>
            <w:r>
              <w:rPr>
                <w:rFonts w:ascii="Tahoma" w:hAnsi="Tahoma" w:cs="Tahoma"/>
              </w:rPr>
              <w:t>Profil kształcenia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933BFC" w14:textId="77777777" w:rsidR="00674C50" w:rsidRDefault="004246B4">
            <w:pPr>
              <w:pStyle w:val="Odpowiedzi"/>
            </w:pPr>
            <w:r>
              <w:rPr>
                <w:rFonts w:ascii="Tahoma" w:hAnsi="Tahoma" w:cs="Tahoma"/>
                <w:b w:val="0"/>
                <w:color w:val="00000A"/>
              </w:rPr>
              <w:t>p</w:t>
            </w:r>
            <w:r w:rsidR="00674C50">
              <w:rPr>
                <w:rFonts w:ascii="Tahoma" w:hAnsi="Tahoma" w:cs="Tahoma"/>
                <w:b w:val="0"/>
                <w:color w:val="00000A"/>
              </w:rPr>
              <w:t>raktyczny</w:t>
            </w:r>
          </w:p>
        </w:tc>
      </w:tr>
      <w:tr w:rsidR="00674C50" w14:paraId="606B1B3F" w14:textId="77777777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9BE7A6" w14:textId="77777777" w:rsidR="00674C50" w:rsidRDefault="00674C50">
            <w:pPr>
              <w:pStyle w:val="Pytania"/>
              <w:jc w:val="left"/>
              <w:rPr>
                <w:rFonts w:ascii="Tahoma" w:hAnsi="Tahoma" w:cs="Tahoma"/>
                <w:color w:val="00000A"/>
              </w:rPr>
            </w:pPr>
            <w:r>
              <w:rPr>
                <w:rFonts w:ascii="Tahoma" w:hAnsi="Tahoma" w:cs="Tahoma"/>
              </w:rPr>
              <w:t>Specjalność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128AFF" w14:textId="77777777" w:rsidR="00674C50" w:rsidRDefault="00674C50">
            <w:pPr>
              <w:pStyle w:val="Odpowiedzi"/>
            </w:pPr>
            <w:r>
              <w:rPr>
                <w:rFonts w:ascii="Tahoma" w:hAnsi="Tahoma" w:cs="Tahoma"/>
                <w:b w:val="0"/>
                <w:color w:val="00000A"/>
              </w:rPr>
              <w:t xml:space="preserve">Wizualizacja i efekty specjalne </w:t>
            </w:r>
          </w:p>
        </w:tc>
      </w:tr>
      <w:tr w:rsidR="00674C50" w14:paraId="4BD96920" w14:textId="77777777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012C16" w14:textId="77777777" w:rsidR="00674C50" w:rsidRDefault="00674C50">
            <w:pPr>
              <w:pStyle w:val="Pytania"/>
              <w:jc w:val="left"/>
              <w:rPr>
                <w:rFonts w:ascii="Tahoma" w:hAnsi="Tahoma" w:cs="Tahoma"/>
                <w:color w:val="00000A"/>
              </w:rPr>
            </w:pPr>
            <w:r>
              <w:rPr>
                <w:rFonts w:ascii="Tahoma" w:hAnsi="Tahoma" w:cs="Tahoma"/>
              </w:rPr>
              <w:t>Osoba odpowiedzialna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05068F" w14:textId="77777777" w:rsidR="00674C50" w:rsidRDefault="00225B07" w:rsidP="000739F6">
            <w:pPr>
              <w:pStyle w:val="Odpowiedzi"/>
              <w:rPr>
                <w:rFonts w:ascii="Tahoma" w:hAnsi="Tahoma" w:cs="Tahoma"/>
                <w:b w:val="0"/>
                <w:color w:val="00000A"/>
              </w:rPr>
            </w:pPr>
            <w:r>
              <w:rPr>
                <w:rFonts w:ascii="Tahoma" w:hAnsi="Tahoma" w:cs="Tahoma"/>
                <w:b w:val="0"/>
                <w:color w:val="00000A"/>
              </w:rPr>
              <w:t xml:space="preserve">dr </w:t>
            </w:r>
            <w:r w:rsidR="000739F6">
              <w:rPr>
                <w:rFonts w:ascii="Tahoma" w:hAnsi="Tahoma" w:cs="Tahoma"/>
                <w:b w:val="0"/>
                <w:color w:val="00000A"/>
              </w:rPr>
              <w:t>Mikołaj Birek</w:t>
            </w:r>
          </w:p>
        </w:tc>
      </w:tr>
    </w:tbl>
    <w:p w14:paraId="6EA2CDE8" w14:textId="77777777" w:rsidR="00674C50" w:rsidRDefault="00674C50">
      <w:pPr>
        <w:pStyle w:val="Punktygwne"/>
        <w:spacing w:before="0" w:after="0"/>
        <w:rPr>
          <w:rFonts w:ascii="Tahoma" w:hAnsi="Tahoma" w:cs="Tahoma"/>
          <w:b w:val="0"/>
        </w:rPr>
      </w:pPr>
    </w:p>
    <w:p w14:paraId="76C242F3" w14:textId="77777777" w:rsidR="00674C50" w:rsidRDefault="00674C50" w:rsidP="004246B4">
      <w:pPr>
        <w:pStyle w:val="Punktygwne"/>
        <w:numPr>
          <w:ilvl w:val="0"/>
          <w:numId w:val="5"/>
        </w:numPr>
        <w:spacing w:before="0" w:after="0"/>
        <w:rPr>
          <w:rFonts w:ascii="Tahoma" w:hAnsi="Tahoma" w:cs="Tahoma"/>
          <w:b w:val="0"/>
          <w:smallCaps w:val="0"/>
          <w:sz w:val="20"/>
          <w:szCs w:val="20"/>
        </w:rPr>
      </w:pPr>
      <w:r>
        <w:rPr>
          <w:rFonts w:ascii="Tahoma" w:hAnsi="Tahoma" w:cs="Tahoma"/>
          <w:szCs w:val="24"/>
        </w:rPr>
        <w:t xml:space="preserve">Wymagania wstępne </w:t>
      </w:r>
      <w:r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778"/>
      </w:tblGrid>
      <w:tr w:rsidR="00674C50" w14:paraId="39539154" w14:textId="77777777">
        <w:tc>
          <w:tcPr>
            <w:tcW w:w="9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8F6648" w14:textId="77777777" w:rsidR="00674C50" w:rsidRDefault="00225B07">
            <w:pPr>
              <w:pStyle w:val="Punktygwne"/>
              <w:spacing w:before="40" w:after="40"/>
            </w:pPr>
            <w:r w:rsidRPr="00DA098E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Podstawy grafiki trójwymiarowej</w:t>
            </w:r>
          </w:p>
        </w:tc>
      </w:tr>
    </w:tbl>
    <w:p w14:paraId="55FB0DB2" w14:textId="77777777" w:rsidR="00674C50" w:rsidRDefault="00674C50">
      <w:pPr>
        <w:pStyle w:val="Punktygwne"/>
        <w:spacing w:before="0" w:after="0"/>
        <w:rPr>
          <w:rFonts w:ascii="Tahoma" w:hAnsi="Tahoma" w:cs="Tahoma"/>
          <w:b w:val="0"/>
        </w:rPr>
      </w:pPr>
    </w:p>
    <w:p w14:paraId="1B4938C3" w14:textId="77777777" w:rsidR="00674C50" w:rsidRPr="00AE785F" w:rsidRDefault="00674C50" w:rsidP="00AE785F">
      <w:pPr>
        <w:pStyle w:val="Punktygwne"/>
        <w:numPr>
          <w:ilvl w:val="0"/>
          <w:numId w:val="2"/>
        </w:numPr>
        <w:spacing w:before="0" w:after="0"/>
        <w:rPr>
          <w:rFonts w:ascii="Tahoma" w:hAnsi="Tahoma" w:cs="Tahoma"/>
          <w:b w:val="0"/>
        </w:rPr>
      </w:pPr>
      <w:r>
        <w:rPr>
          <w:rFonts w:ascii="Tahoma" w:hAnsi="Tahoma" w:cs="Tahoma"/>
        </w:rPr>
        <w:t>Efekty uczenia się i sposób realizacji zajęć</w:t>
      </w:r>
    </w:p>
    <w:p w14:paraId="6313552C" w14:textId="77777777" w:rsidR="00674C50" w:rsidRPr="00316BF4" w:rsidRDefault="00674C50">
      <w:pPr>
        <w:pStyle w:val="Punktygwne"/>
        <w:spacing w:before="0" w:after="0"/>
        <w:rPr>
          <w:rFonts w:ascii="Tahoma" w:hAnsi="Tahoma" w:cs="Tahoma"/>
          <w:b w:val="0"/>
          <w:szCs w:val="24"/>
        </w:rPr>
      </w:pPr>
    </w:p>
    <w:p w14:paraId="77B76BFF" w14:textId="77777777" w:rsidR="00AE785F" w:rsidRPr="00316BF4" w:rsidRDefault="00AE785F" w:rsidP="00AE785F">
      <w:pPr>
        <w:pStyle w:val="Podpunkty"/>
        <w:numPr>
          <w:ilvl w:val="1"/>
          <w:numId w:val="2"/>
        </w:numPr>
        <w:ind w:left="0" w:firstLine="0"/>
        <w:rPr>
          <w:rFonts w:ascii="Tahoma" w:hAnsi="Tahoma" w:cs="Tahoma"/>
        </w:rPr>
      </w:pPr>
      <w:bookmarkStart w:id="0" w:name="Bookmark"/>
      <w:r w:rsidRPr="00AE785F">
        <w:rPr>
          <w:rFonts w:ascii="Tahoma" w:hAnsi="Tahoma" w:cs="Tahoma"/>
        </w:rPr>
        <w:t>Cele przedmiotu</w:t>
      </w: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952"/>
        <w:gridCol w:w="8817"/>
      </w:tblGrid>
      <w:tr w:rsidR="00AE785F" w14:paraId="618EB597" w14:textId="77777777" w:rsidTr="00316BF4"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B70EDF" w14:textId="77777777" w:rsidR="00AE785F" w:rsidRDefault="00AE785F">
            <w:pPr>
              <w:pStyle w:val="Nagwkitablic"/>
              <w:spacing w:before="40" w:after="40"/>
              <w:rPr>
                <w:rFonts w:ascii="Tahoma" w:hAnsi="Tahoma" w:cs="Tahoma"/>
                <w:b w:val="0"/>
                <w:bCs/>
              </w:rPr>
            </w:pPr>
            <w:r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8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C256F4" w14:textId="77777777" w:rsidR="00AE785F" w:rsidRDefault="00AE785F">
            <w:pPr>
              <w:pStyle w:val="Nagwkitablic"/>
              <w:spacing w:before="40" w:after="40"/>
              <w:jc w:val="left"/>
            </w:pPr>
            <w:r>
              <w:rPr>
                <w:rFonts w:ascii="Tahoma" w:hAnsi="Tahoma" w:cs="Tahoma"/>
                <w:b w:val="0"/>
                <w:bCs/>
              </w:rPr>
              <w:t xml:space="preserve">Przekazanie wiedzy w zakresie ruchu i technik jego chwytania </w:t>
            </w:r>
          </w:p>
        </w:tc>
      </w:tr>
      <w:tr w:rsidR="00AE785F" w14:paraId="1422717D" w14:textId="77777777" w:rsidTr="00316BF4"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D951B9" w14:textId="77777777" w:rsidR="00AE785F" w:rsidRDefault="00AE785F">
            <w:pPr>
              <w:pStyle w:val="Nagwkitablic"/>
              <w:spacing w:before="40" w:after="40"/>
              <w:rPr>
                <w:rFonts w:ascii="Tahoma" w:hAnsi="Tahoma" w:cs="Tahoma"/>
                <w:b w:val="0"/>
                <w:bCs/>
              </w:rPr>
            </w:pPr>
            <w:r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8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210751" w14:textId="77777777" w:rsidR="00AE785F" w:rsidRDefault="00AE785F">
            <w:pPr>
              <w:pStyle w:val="Nagwkitablic"/>
              <w:spacing w:before="40" w:after="40"/>
              <w:jc w:val="left"/>
            </w:pPr>
            <w:r>
              <w:rPr>
                <w:rFonts w:ascii="Tahoma" w:hAnsi="Tahoma" w:cs="Tahoma"/>
                <w:b w:val="0"/>
                <w:bCs/>
              </w:rPr>
              <w:t>Kształtowanie umiejętności pracy indywidualnej i zespołowej przy realizacji animacji komputerowej</w:t>
            </w:r>
          </w:p>
        </w:tc>
      </w:tr>
      <w:tr w:rsidR="00AE785F" w14:paraId="4ABBC749" w14:textId="77777777" w:rsidTr="00316BF4"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6891B2" w14:textId="77777777" w:rsidR="00AE785F" w:rsidRDefault="00AE785F">
            <w:pPr>
              <w:pStyle w:val="Nagwkitablic"/>
              <w:spacing w:before="40" w:after="40"/>
              <w:rPr>
                <w:rFonts w:ascii="Tahoma" w:hAnsi="Tahoma" w:cs="Tahoma"/>
                <w:b w:val="0"/>
                <w:bCs/>
              </w:rPr>
            </w:pPr>
            <w:r>
              <w:rPr>
                <w:rFonts w:ascii="Tahoma" w:hAnsi="Tahoma" w:cs="Tahoma"/>
                <w:b w:val="0"/>
              </w:rPr>
              <w:t>C3</w:t>
            </w:r>
          </w:p>
        </w:tc>
        <w:tc>
          <w:tcPr>
            <w:tcW w:w="8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A9FF81" w14:textId="7EBB3D86" w:rsidR="00AE785F" w:rsidRDefault="00E4509F">
            <w:pPr>
              <w:pStyle w:val="Nagwkitablic"/>
              <w:spacing w:before="40" w:after="40"/>
              <w:jc w:val="left"/>
            </w:pPr>
            <w:r>
              <w:rPr>
                <w:rFonts w:ascii="Tahoma" w:hAnsi="Tahoma" w:cs="Tahoma"/>
                <w:b w:val="0"/>
                <w:bCs/>
              </w:rPr>
              <w:t>Pogłębienie</w:t>
            </w:r>
            <w:r w:rsidR="00AE785F">
              <w:rPr>
                <w:rFonts w:ascii="Tahoma" w:hAnsi="Tahoma" w:cs="Tahoma"/>
                <w:b w:val="0"/>
                <w:bCs/>
              </w:rPr>
              <w:t xml:space="preserve"> umiejętnoś</w:t>
            </w:r>
            <w:r>
              <w:rPr>
                <w:rFonts w:ascii="Tahoma" w:hAnsi="Tahoma" w:cs="Tahoma"/>
                <w:b w:val="0"/>
                <w:bCs/>
              </w:rPr>
              <w:t>ci</w:t>
            </w:r>
            <w:r w:rsidR="00AE785F">
              <w:rPr>
                <w:rFonts w:ascii="Tahoma" w:hAnsi="Tahoma" w:cs="Tahoma"/>
                <w:b w:val="0"/>
                <w:bCs/>
              </w:rPr>
              <w:t xml:space="preserve"> wyciągania wniosków wynikających </w:t>
            </w:r>
            <w:r w:rsidR="00746041">
              <w:rPr>
                <w:rFonts w:ascii="Tahoma" w:hAnsi="Tahoma" w:cs="Tahoma"/>
                <w:b w:val="0"/>
                <w:bCs/>
              </w:rPr>
              <w:t xml:space="preserve">z </w:t>
            </w:r>
            <w:r w:rsidR="00AE785F">
              <w:rPr>
                <w:rFonts w:ascii="Tahoma" w:hAnsi="Tahoma" w:cs="Tahoma"/>
                <w:b w:val="0"/>
                <w:bCs/>
              </w:rPr>
              <w:t xml:space="preserve">własnych obserwacji </w:t>
            </w:r>
          </w:p>
        </w:tc>
      </w:tr>
      <w:tr w:rsidR="00AE785F" w14:paraId="049967EF" w14:textId="77777777" w:rsidTr="00316BF4"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D92A0A" w14:textId="77777777" w:rsidR="00AE785F" w:rsidRDefault="00AE785F">
            <w:pPr>
              <w:pStyle w:val="Nagwkitablic"/>
              <w:spacing w:before="40" w:after="40"/>
              <w:rPr>
                <w:rFonts w:ascii="Tahoma" w:hAnsi="Tahoma" w:cs="Tahoma"/>
                <w:b w:val="0"/>
                <w:bCs/>
              </w:rPr>
            </w:pPr>
            <w:r>
              <w:rPr>
                <w:rFonts w:ascii="Tahoma" w:hAnsi="Tahoma" w:cs="Tahoma"/>
                <w:b w:val="0"/>
              </w:rPr>
              <w:t>C4</w:t>
            </w:r>
          </w:p>
        </w:tc>
        <w:tc>
          <w:tcPr>
            <w:tcW w:w="8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2E9866" w14:textId="77777777" w:rsidR="00AE785F" w:rsidRDefault="00AE785F" w:rsidP="002A2BE4">
            <w:pPr>
              <w:pStyle w:val="Nagwkitablic"/>
              <w:spacing w:before="40" w:after="40"/>
              <w:jc w:val="left"/>
            </w:pPr>
            <w:r>
              <w:rPr>
                <w:rFonts w:ascii="Tahoma" w:hAnsi="Tahoma" w:cs="Tahoma"/>
                <w:b w:val="0"/>
                <w:bCs/>
              </w:rPr>
              <w:t>Kształtowanie umiejętności poprawnego i efektywnego posługiwania się sprzętem komputerowym i</w:t>
            </w:r>
            <w:r w:rsidR="002A2BE4">
              <w:rPr>
                <w:rFonts w:ascii="Tahoma" w:hAnsi="Tahoma" w:cs="Tahoma"/>
                <w:b w:val="0"/>
                <w:bCs/>
              </w:rPr>
              <w:t xml:space="preserve"> oprogramowaniem z wykorzystaniem technik</w:t>
            </w:r>
            <w:r>
              <w:rPr>
                <w:rFonts w:ascii="Tahoma" w:hAnsi="Tahoma" w:cs="Tahoma"/>
                <w:b w:val="0"/>
                <w:bCs/>
              </w:rPr>
              <w:t xml:space="preserve"> chwytania ruchu na potrzeby animacji  </w:t>
            </w:r>
          </w:p>
        </w:tc>
      </w:tr>
      <w:tr w:rsidR="00AE785F" w14:paraId="20CC6D5B" w14:textId="77777777" w:rsidTr="00316BF4"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34FE5D" w14:textId="77777777" w:rsidR="00AE785F" w:rsidRDefault="00AE785F">
            <w:pPr>
              <w:pStyle w:val="Nagwkitablic"/>
              <w:spacing w:before="40" w:after="40"/>
              <w:rPr>
                <w:rFonts w:ascii="Tahoma" w:hAnsi="Tahoma" w:cs="Tahoma"/>
                <w:b w:val="0"/>
                <w:bCs/>
              </w:rPr>
            </w:pPr>
            <w:r>
              <w:rPr>
                <w:rFonts w:ascii="Tahoma" w:hAnsi="Tahoma" w:cs="Tahoma"/>
                <w:b w:val="0"/>
              </w:rPr>
              <w:t>C5</w:t>
            </w:r>
          </w:p>
        </w:tc>
        <w:tc>
          <w:tcPr>
            <w:tcW w:w="8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0EF4A6" w14:textId="77777777" w:rsidR="00AE785F" w:rsidRDefault="00AE785F">
            <w:pPr>
              <w:pStyle w:val="Nagwkitablic"/>
              <w:spacing w:before="40" w:after="40"/>
              <w:jc w:val="left"/>
            </w:pPr>
            <w:r>
              <w:rPr>
                <w:rFonts w:ascii="Tahoma" w:hAnsi="Tahoma" w:cs="Tahoma"/>
                <w:b w:val="0"/>
                <w:bCs/>
              </w:rPr>
              <w:t xml:space="preserve">pogłębienie umiejętności twórczego formułowania przekazu projektowo-artystycznego </w:t>
            </w:r>
          </w:p>
        </w:tc>
      </w:tr>
    </w:tbl>
    <w:p w14:paraId="5D8C08DC" w14:textId="77777777" w:rsidR="00AE785F" w:rsidRPr="00316BF4" w:rsidRDefault="00AE785F" w:rsidP="00AE785F">
      <w:pPr>
        <w:pStyle w:val="Podpunkty"/>
        <w:ind w:left="0"/>
        <w:rPr>
          <w:rFonts w:ascii="Tahoma" w:hAnsi="Tahoma" w:cs="Tahoma"/>
          <w:sz w:val="24"/>
          <w:szCs w:val="24"/>
        </w:rPr>
      </w:pPr>
    </w:p>
    <w:p w14:paraId="603CC0BA" w14:textId="77777777" w:rsidR="00AE785F" w:rsidRDefault="00AE785F" w:rsidP="006E336E">
      <w:pPr>
        <w:pStyle w:val="Podpunkty"/>
        <w:numPr>
          <w:ilvl w:val="1"/>
          <w:numId w:val="2"/>
        </w:numPr>
        <w:ind w:left="0" w:firstLine="0"/>
        <w:rPr>
          <w:rFonts w:ascii="Tahoma" w:hAnsi="Tahoma" w:cs="Tahoma"/>
        </w:rPr>
      </w:pPr>
      <w:r>
        <w:rPr>
          <w:rFonts w:ascii="Tahoma" w:hAnsi="Tahoma" w:cs="Tahoma"/>
        </w:rPr>
        <w:t>Przedmiotowe efekty uczenia się, z podziałem na wiedzę, umiejętności i kompetencje społeczne, wraz z odniesieniem do efektów uczenia się dla kierunku</w:t>
      </w:r>
    </w:p>
    <w:p w14:paraId="15BA937D" w14:textId="77777777" w:rsidR="006E336E" w:rsidRDefault="006E336E" w:rsidP="00316BF4">
      <w:pPr>
        <w:pStyle w:val="Podpunkty"/>
        <w:rPr>
          <w:rFonts w:ascii="Tahoma" w:hAnsi="Tahoma" w:cs="Tahoma"/>
        </w:rPr>
      </w:pPr>
    </w:p>
    <w:tbl>
      <w:tblPr>
        <w:tblW w:w="9781" w:type="dxa"/>
        <w:tblInd w:w="-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0"/>
        <w:gridCol w:w="7585"/>
        <w:gridCol w:w="1276"/>
      </w:tblGrid>
      <w:tr w:rsidR="006E336E" w14:paraId="20AF70D5" w14:textId="77777777" w:rsidTr="000C1AEB">
        <w:trPr>
          <w:cantSplit/>
          <w:trHeight w:val="309"/>
        </w:trPr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B8D5D0" w14:textId="77777777" w:rsidR="006E336E" w:rsidRDefault="006E336E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Lp.</w:t>
            </w:r>
          </w:p>
        </w:tc>
        <w:tc>
          <w:tcPr>
            <w:tcW w:w="7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EF5745" w14:textId="77777777" w:rsidR="006E336E" w:rsidRDefault="006E336E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Opis przedmiotowych efektów uczenia się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F3A936" w14:textId="77777777" w:rsidR="006E336E" w:rsidRDefault="006E336E">
            <w:pPr>
              <w:pStyle w:val="Nagwkitablic"/>
            </w:pPr>
            <w:r>
              <w:rPr>
                <w:rFonts w:ascii="Tahoma" w:hAnsi="Tahoma" w:cs="Tahoma"/>
              </w:rPr>
              <w:t>Odniesienie do efektów uczenia się dla kierunku</w:t>
            </w:r>
          </w:p>
        </w:tc>
      </w:tr>
      <w:tr w:rsidR="00FA2FC0" w14:paraId="5D73491F" w14:textId="77777777" w:rsidTr="000C1AEB">
        <w:trPr>
          <w:trHeight w:val="95"/>
        </w:trPr>
        <w:tc>
          <w:tcPr>
            <w:tcW w:w="97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886ABB" w14:textId="77777777" w:rsidR="00FA2FC0" w:rsidRPr="002B471E" w:rsidRDefault="00FA2FC0" w:rsidP="00FA2FC0">
            <w:pPr>
              <w:pStyle w:val="wrubryce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Po zaliczeniu przedmiotu student w zakresie </w:t>
            </w:r>
            <w:r>
              <w:rPr>
                <w:rFonts w:ascii="Tahoma" w:hAnsi="Tahoma" w:cs="Tahoma"/>
                <w:b/>
                <w:smallCaps/>
              </w:rPr>
              <w:t>umiejętności</w:t>
            </w:r>
          </w:p>
        </w:tc>
      </w:tr>
      <w:tr w:rsidR="00E309B2" w14:paraId="7EE90305" w14:textId="77777777" w:rsidTr="000C1AEB">
        <w:trPr>
          <w:trHeight w:val="95"/>
        </w:trPr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C90527" w14:textId="77777777" w:rsidR="00E309B2" w:rsidRDefault="00E309B2">
            <w:pPr>
              <w:pStyle w:val="centralniewrubryce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P_U01</w:t>
            </w:r>
          </w:p>
        </w:tc>
        <w:tc>
          <w:tcPr>
            <w:tcW w:w="7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D7694E" w14:textId="77777777" w:rsidR="00E309B2" w:rsidRPr="00496A00" w:rsidRDefault="00554451">
            <w:pPr>
              <w:pStyle w:val="wrubryce"/>
              <w:jc w:val="left"/>
              <w:rPr>
                <w:rFonts w:ascii="Tahoma" w:hAnsi="Tahoma" w:cs="Tahoma"/>
              </w:rPr>
            </w:pPr>
            <w:r w:rsidRPr="00200AC2">
              <w:rPr>
                <w:rFonts w:ascii="Tahoma" w:hAnsi="Tahoma" w:cs="Tahoma"/>
              </w:rPr>
              <w:t xml:space="preserve">potrafi </w:t>
            </w:r>
            <w:r>
              <w:rPr>
                <w:rFonts w:ascii="Tahoma" w:hAnsi="Tahoma" w:cs="Tahoma"/>
              </w:rPr>
              <w:t>ob</w:t>
            </w:r>
            <w:r w:rsidRPr="00200AC2">
              <w:rPr>
                <w:rFonts w:ascii="Tahoma" w:hAnsi="Tahoma" w:cs="Tahoma"/>
              </w:rPr>
              <w:t xml:space="preserve">sługiwać oprogramowanie do </w:t>
            </w:r>
            <w:r w:rsidR="00043245">
              <w:rPr>
                <w:rFonts w:ascii="Tahoma" w:hAnsi="Tahoma" w:cs="Tahoma"/>
              </w:rPr>
              <w:t xml:space="preserve">chwytania ruchu, a także </w:t>
            </w:r>
            <w:r w:rsidRPr="00200AC2">
              <w:rPr>
                <w:rFonts w:ascii="Tahoma" w:hAnsi="Tahoma" w:cs="Tahoma"/>
              </w:rPr>
              <w:t>modelowania trójwymiarowego oraz wyposażony w nie sprzęt komputerowy</w:t>
            </w:r>
            <w:r>
              <w:rPr>
                <w:rFonts w:ascii="Tahoma" w:hAnsi="Tahoma" w:cs="Tahoma"/>
              </w:rPr>
              <w:t xml:space="preserve"> w stopniu zaawansowanym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EFC1C1" w14:textId="77777777" w:rsidR="00E309B2" w:rsidRDefault="00E309B2">
            <w:pPr>
              <w:pStyle w:val="wrubryce"/>
              <w:jc w:val="left"/>
              <w:rPr>
                <w:rFonts w:ascii="Tahoma" w:hAnsi="Tahoma" w:cs="Tahoma"/>
              </w:rPr>
            </w:pPr>
            <w:r w:rsidRPr="00E309B2">
              <w:rPr>
                <w:rFonts w:ascii="Tahoma" w:hAnsi="Tahoma" w:cs="Tahoma"/>
              </w:rPr>
              <w:t>K_U15</w:t>
            </w:r>
          </w:p>
        </w:tc>
      </w:tr>
      <w:tr w:rsidR="00E309B2" w14:paraId="2EC08FED" w14:textId="77777777" w:rsidTr="000C1AEB">
        <w:trPr>
          <w:trHeight w:val="95"/>
        </w:trPr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25C509" w14:textId="77777777" w:rsidR="00E309B2" w:rsidRDefault="00E309B2">
            <w:pPr>
              <w:pStyle w:val="centralniewrubryce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P_U02</w:t>
            </w:r>
          </w:p>
        </w:tc>
        <w:tc>
          <w:tcPr>
            <w:tcW w:w="7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04CB9A" w14:textId="77777777" w:rsidR="00E309B2" w:rsidRPr="00E309B2" w:rsidRDefault="00554451">
            <w:pPr>
              <w:pStyle w:val="wrubryce"/>
              <w:jc w:val="left"/>
              <w:rPr>
                <w:rFonts w:ascii="Tahoma" w:hAnsi="Tahoma" w:cs="Tahoma"/>
              </w:rPr>
            </w:pPr>
            <w:r w:rsidRPr="004E0D3A">
              <w:rPr>
                <w:rFonts w:ascii="Tahoma" w:hAnsi="Tahoma" w:cs="Tahoma"/>
              </w:rPr>
              <w:t>potrafi świadomie</w:t>
            </w:r>
            <w:r>
              <w:rPr>
                <w:rFonts w:ascii="Tahoma" w:hAnsi="Tahoma" w:cs="Tahoma"/>
              </w:rPr>
              <w:t xml:space="preserve"> dobierać odpowiednie techniki z zakresu modelowania trójwymiarowego przy realizacji zaawansowanych prac graficznych w środowisku trójwymiarowym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03AAEA" w14:textId="77777777" w:rsidR="00E309B2" w:rsidRPr="00E309B2" w:rsidRDefault="00E309B2">
            <w:pPr>
              <w:pStyle w:val="wrubryce"/>
              <w:jc w:val="left"/>
              <w:rPr>
                <w:rFonts w:ascii="Tahoma" w:hAnsi="Tahoma" w:cs="Tahoma"/>
              </w:rPr>
            </w:pPr>
            <w:r w:rsidRPr="00E309B2">
              <w:rPr>
                <w:rFonts w:ascii="Tahoma" w:hAnsi="Tahoma" w:cs="Tahoma"/>
              </w:rPr>
              <w:t>K_U17</w:t>
            </w:r>
          </w:p>
        </w:tc>
      </w:tr>
      <w:tr w:rsidR="00E309B2" w14:paraId="3247FE6D" w14:textId="77777777" w:rsidTr="000C1AEB">
        <w:trPr>
          <w:trHeight w:val="95"/>
        </w:trPr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5E446D" w14:textId="77777777" w:rsidR="00E309B2" w:rsidRDefault="00E309B2">
            <w:pPr>
              <w:pStyle w:val="centralniewrubryce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P_U03</w:t>
            </w:r>
          </w:p>
        </w:tc>
        <w:tc>
          <w:tcPr>
            <w:tcW w:w="7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73CE75" w14:textId="77777777" w:rsidR="00E309B2" w:rsidRPr="00E309B2" w:rsidRDefault="00554451" w:rsidP="00554451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potrafi wykorzystywać techniki modelowania trójwymiarowego w tworzeniu i interpretacji postrzeganych obrazów i zjawisk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C43591" w14:textId="77777777" w:rsidR="00E309B2" w:rsidRPr="00E309B2" w:rsidRDefault="00E309B2">
            <w:pPr>
              <w:pStyle w:val="wrubryce"/>
              <w:jc w:val="left"/>
              <w:rPr>
                <w:rFonts w:ascii="Tahoma" w:hAnsi="Tahoma" w:cs="Tahoma"/>
              </w:rPr>
            </w:pPr>
            <w:r w:rsidRPr="00E309B2">
              <w:rPr>
                <w:rFonts w:ascii="Tahoma" w:hAnsi="Tahoma" w:cs="Tahoma"/>
              </w:rPr>
              <w:t>K_U19</w:t>
            </w:r>
          </w:p>
        </w:tc>
      </w:tr>
      <w:tr w:rsidR="006E336E" w14:paraId="0CB96337" w14:textId="77777777" w:rsidTr="000C1AEB">
        <w:trPr>
          <w:trHeight w:val="95"/>
        </w:trPr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F87417" w14:textId="77777777" w:rsidR="006E336E" w:rsidRDefault="0001244A">
            <w:pPr>
              <w:pStyle w:val="centralniewrubryce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P_U04</w:t>
            </w:r>
          </w:p>
        </w:tc>
        <w:tc>
          <w:tcPr>
            <w:tcW w:w="7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8A5DAF" w14:textId="4C7B4129" w:rsidR="006E336E" w:rsidRDefault="00496A00">
            <w:pPr>
              <w:pStyle w:val="wrubryce"/>
              <w:jc w:val="left"/>
              <w:rPr>
                <w:rFonts w:ascii="Tahoma" w:hAnsi="Tahoma" w:cs="Tahoma"/>
              </w:rPr>
            </w:pPr>
            <w:r w:rsidRPr="00496A00">
              <w:rPr>
                <w:rFonts w:ascii="Tahoma" w:hAnsi="Tahoma" w:cs="Tahoma"/>
              </w:rPr>
              <w:t>posiada umiejętności diagnozowania zjawisk, wyciągania wniosków oraz pozyskiwania wiedzy jak wnioski te wdrażać w przyszłości w praktyce</w:t>
            </w:r>
            <w:r>
              <w:rPr>
                <w:rFonts w:ascii="Tahoma" w:hAnsi="Tahoma" w:cs="Tahoma"/>
              </w:rPr>
              <w:t xml:space="preserve"> w kontekście technik chwytania ruch</w:t>
            </w:r>
            <w:r w:rsidR="00B42C35">
              <w:rPr>
                <w:rFonts w:ascii="Tahoma" w:hAnsi="Tahoma" w:cs="Tahoma"/>
              </w:rPr>
              <w:t>u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38FFC8" w14:textId="77777777" w:rsidR="006E336E" w:rsidRDefault="002B471E">
            <w:pPr>
              <w:pStyle w:val="wrubryce"/>
              <w:jc w:val="left"/>
            </w:pPr>
            <w:r>
              <w:rPr>
                <w:rFonts w:ascii="Tahoma" w:hAnsi="Tahoma" w:cs="Tahoma"/>
              </w:rPr>
              <w:t>K_U25</w:t>
            </w:r>
          </w:p>
        </w:tc>
      </w:tr>
    </w:tbl>
    <w:p w14:paraId="3F1FFA5D" w14:textId="77777777" w:rsidR="0000627A" w:rsidRDefault="0000627A"/>
    <w:tbl>
      <w:tblPr>
        <w:tblpPr w:leftFromText="141" w:rightFromText="141" w:vertAnchor="text" w:horzAnchor="margin" w:tblpY="-277"/>
        <w:tblW w:w="978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7"/>
        <w:gridCol w:w="7519"/>
        <w:gridCol w:w="1275"/>
      </w:tblGrid>
      <w:tr w:rsidR="0000627A" w14:paraId="20884D9C" w14:textId="77777777" w:rsidTr="0000627A">
        <w:trPr>
          <w:trHeight w:val="95"/>
        </w:trPr>
        <w:tc>
          <w:tcPr>
            <w:tcW w:w="97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D4A344" w14:textId="77777777" w:rsidR="0000627A" w:rsidRDefault="0000627A" w:rsidP="0000627A">
            <w:pPr>
              <w:pStyle w:val="wrubryce"/>
              <w:jc w:val="center"/>
            </w:pPr>
            <w:r>
              <w:rPr>
                <w:rFonts w:eastAsia="Calibri"/>
                <w:sz w:val="24"/>
                <w:szCs w:val="22"/>
              </w:rPr>
              <w:br w:type="page"/>
            </w:r>
            <w:r>
              <w:rPr>
                <w:rFonts w:eastAsia="Calibri"/>
                <w:sz w:val="24"/>
                <w:szCs w:val="22"/>
              </w:rPr>
              <w:br w:type="page"/>
            </w:r>
            <w:r>
              <w:rPr>
                <w:rFonts w:eastAsia="Calibri"/>
                <w:sz w:val="24"/>
                <w:szCs w:val="22"/>
              </w:rPr>
              <w:br w:type="page"/>
            </w:r>
            <w:r>
              <w:rPr>
                <w:rFonts w:ascii="Tahoma" w:hAnsi="Tahoma" w:cs="Tahoma"/>
              </w:rPr>
              <w:t xml:space="preserve">Po zaliczeniu przedmiotu student w zakresie </w:t>
            </w:r>
            <w:r>
              <w:rPr>
                <w:rFonts w:ascii="Tahoma" w:hAnsi="Tahoma" w:cs="Tahoma"/>
                <w:b/>
                <w:smallCaps/>
              </w:rPr>
              <w:t>kompetencji społecznych</w:t>
            </w:r>
          </w:p>
        </w:tc>
      </w:tr>
      <w:tr w:rsidR="00C76AA1" w14:paraId="6B6FAA7E" w14:textId="77777777" w:rsidTr="0000627A">
        <w:trPr>
          <w:trHeight w:val="95"/>
        </w:trPr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160E59" w14:textId="77777777" w:rsidR="00C76AA1" w:rsidRDefault="00C76AA1" w:rsidP="00C76AA1">
            <w:pPr>
              <w:pStyle w:val="centralniewrubryce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P_K01</w:t>
            </w:r>
          </w:p>
          <w:p w14:paraId="71313A68" w14:textId="77777777" w:rsidR="00C76AA1" w:rsidRDefault="00C76AA1" w:rsidP="0000627A">
            <w:pPr>
              <w:pStyle w:val="centralniewrubryce"/>
              <w:rPr>
                <w:rFonts w:ascii="Tahoma" w:hAnsi="Tahoma" w:cs="Tahoma"/>
              </w:rPr>
            </w:pPr>
          </w:p>
        </w:tc>
        <w:tc>
          <w:tcPr>
            <w:tcW w:w="7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9A8BF7" w14:textId="283E7BBB" w:rsidR="00C76AA1" w:rsidRPr="00A27AAA" w:rsidRDefault="00C76AA1" w:rsidP="0000627A">
            <w:pPr>
              <w:pStyle w:val="wrubryce"/>
              <w:jc w:val="left"/>
              <w:rPr>
                <w:rFonts w:ascii="Tahoma" w:hAnsi="Tahoma" w:cs="Tahoma"/>
              </w:rPr>
            </w:pPr>
            <w:r w:rsidRPr="00C76AA1">
              <w:rPr>
                <w:rFonts w:ascii="Tahoma" w:hAnsi="Tahoma" w:cs="Tahoma"/>
              </w:rPr>
              <w:t>jest gotów</w:t>
            </w:r>
            <w:r w:rsidR="00B42C35">
              <w:rPr>
                <w:rFonts w:ascii="Tahoma" w:hAnsi="Tahoma" w:cs="Tahoma"/>
              </w:rPr>
              <w:t xml:space="preserve"> do</w:t>
            </w:r>
            <w:r w:rsidRPr="00C76AA1">
              <w:rPr>
                <w:rFonts w:ascii="Tahoma" w:hAnsi="Tahoma" w:cs="Tahoma"/>
              </w:rPr>
              <w:t xml:space="preserve"> formułowania krytycznej argumentacji</w:t>
            </w:r>
            <w:r w:rsidR="00B42C35">
              <w:rPr>
                <w:rFonts w:ascii="Tahoma" w:hAnsi="Tahoma" w:cs="Tahoma"/>
              </w:rPr>
              <w:t>,</w:t>
            </w:r>
            <w:r w:rsidRPr="00C76AA1">
              <w:rPr>
                <w:rFonts w:ascii="Tahoma" w:hAnsi="Tahoma" w:cs="Tahoma"/>
              </w:rPr>
              <w:t xml:space="preserve"> zdolności twórczego myślenia</w:t>
            </w:r>
            <w:r w:rsidR="00B42C35">
              <w:rPr>
                <w:rFonts w:ascii="Tahoma" w:hAnsi="Tahoma" w:cs="Tahoma"/>
              </w:rPr>
              <w:t xml:space="preserve">, rozwiązywania problemów i </w:t>
            </w:r>
            <w:r w:rsidRPr="00C76AA1">
              <w:rPr>
                <w:rFonts w:ascii="Tahoma" w:hAnsi="Tahoma" w:cs="Tahoma"/>
              </w:rPr>
              <w:t>adaptowania się do zmieniających się okoliczności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F830AA" w14:textId="77777777" w:rsidR="00C76AA1" w:rsidRDefault="00C76AA1" w:rsidP="0000627A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K_K01</w:t>
            </w:r>
          </w:p>
        </w:tc>
      </w:tr>
      <w:tr w:rsidR="0000627A" w14:paraId="77F12831" w14:textId="77777777" w:rsidTr="0000627A">
        <w:trPr>
          <w:trHeight w:val="95"/>
        </w:trPr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ECA194" w14:textId="77777777" w:rsidR="0000627A" w:rsidRDefault="00C76AA1" w:rsidP="0000627A">
            <w:pPr>
              <w:pStyle w:val="centralniewrubryce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P_K02</w:t>
            </w:r>
          </w:p>
          <w:p w14:paraId="51FF83B4" w14:textId="77777777" w:rsidR="0000627A" w:rsidRDefault="0000627A" w:rsidP="0000627A">
            <w:pPr>
              <w:pStyle w:val="centralniewrubryce"/>
              <w:rPr>
                <w:rFonts w:ascii="Tahoma" w:hAnsi="Tahoma" w:cs="Tahoma"/>
              </w:rPr>
            </w:pPr>
          </w:p>
        </w:tc>
        <w:tc>
          <w:tcPr>
            <w:tcW w:w="7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6C8188" w14:textId="16FCE147" w:rsidR="0000627A" w:rsidRDefault="00A27AAA" w:rsidP="0000627A">
            <w:pPr>
              <w:pStyle w:val="wrubryce"/>
              <w:jc w:val="left"/>
              <w:rPr>
                <w:rFonts w:ascii="Tahoma" w:hAnsi="Tahoma" w:cs="Tahoma"/>
              </w:rPr>
            </w:pPr>
            <w:r w:rsidRPr="00A27AAA">
              <w:rPr>
                <w:rFonts w:ascii="Tahoma" w:hAnsi="Tahoma" w:cs="Tahoma"/>
              </w:rPr>
              <w:t>jest gotów do zaprezentowania swojego dzieła w warunkach związanych z publicznymi prezentacjami</w:t>
            </w:r>
            <w:r w:rsidR="006F1BFA">
              <w:rPr>
                <w:rFonts w:ascii="Tahoma" w:hAnsi="Tahoma" w:cs="Tahoma"/>
              </w:rPr>
              <w:t xml:space="preserve"> oraz przy indywidualnej korekcie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B222E3" w14:textId="77777777" w:rsidR="0000627A" w:rsidRDefault="0000627A" w:rsidP="0000627A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K_K02</w:t>
            </w:r>
          </w:p>
        </w:tc>
      </w:tr>
    </w:tbl>
    <w:bookmarkEnd w:id="0"/>
    <w:p w14:paraId="03DA69B4" w14:textId="77777777" w:rsidR="00674C50" w:rsidRDefault="00674C50">
      <w:pPr>
        <w:pStyle w:val="Podpunkty"/>
        <w:numPr>
          <w:ilvl w:val="1"/>
          <w:numId w:val="2"/>
        </w:numPr>
        <w:ind w:left="0" w:firstLine="0"/>
        <w:rPr>
          <w:rFonts w:ascii="Tahoma" w:hAnsi="Tahoma" w:cs="Tahoma"/>
        </w:rPr>
      </w:pPr>
      <w:r>
        <w:rPr>
          <w:rFonts w:ascii="Tahoma" w:hAnsi="Tahoma" w:cs="Tahoma"/>
        </w:rPr>
        <w:t>Formy zajęć dydaktycznych oraz wymiar godzin i punktów ECTS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242"/>
        <w:gridCol w:w="1183"/>
        <w:gridCol w:w="1217"/>
        <w:gridCol w:w="1212"/>
        <w:gridCol w:w="1216"/>
        <w:gridCol w:w="1213"/>
        <w:gridCol w:w="1216"/>
        <w:gridCol w:w="1344"/>
      </w:tblGrid>
      <w:tr w:rsidR="00AE785F" w14:paraId="77DF11CD" w14:textId="77777777">
        <w:trPr>
          <w:trHeight w:val="307"/>
        </w:trPr>
        <w:tc>
          <w:tcPr>
            <w:tcW w:w="984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15C979" w14:textId="77777777" w:rsidR="00AE785F" w:rsidRDefault="00AE785F" w:rsidP="00AE785F">
            <w:pPr>
              <w:pStyle w:val="Nagwkitablic"/>
              <w:spacing w:before="40" w:after="40"/>
              <w:jc w:val="left"/>
            </w:pPr>
            <w:r>
              <w:rPr>
                <w:rFonts w:ascii="Tahoma" w:hAnsi="Tahoma" w:cs="Tahoma"/>
              </w:rPr>
              <w:t>Studia stacjonarne (ST)</w:t>
            </w:r>
          </w:p>
        </w:tc>
      </w:tr>
      <w:tr w:rsidR="00AE785F" w14:paraId="04BB268A" w14:textId="77777777" w:rsidTr="00AE785F">
        <w:trPr>
          <w:trHeight w:val="307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BAE693" w14:textId="77777777" w:rsidR="00AE785F" w:rsidRDefault="00AE785F" w:rsidP="00AE785F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2C6E0A" w14:textId="77777777" w:rsidR="00AE785F" w:rsidRDefault="00AE785F" w:rsidP="00AE785F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867143" w14:textId="77777777" w:rsidR="00AE785F" w:rsidRDefault="00AE785F" w:rsidP="00AE785F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proofErr w:type="spellStart"/>
            <w:r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B40C74" w14:textId="77777777" w:rsidR="00AE785F" w:rsidRDefault="00AE785F" w:rsidP="00AE785F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L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4E944F" w14:textId="77777777" w:rsidR="00AE785F" w:rsidRDefault="00AE785F" w:rsidP="00AE785F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ZP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9C7032" w14:textId="77777777" w:rsidR="00AE785F" w:rsidRDefault="00AE785F" w:rsidP="00AE785F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88EB4E" w14:textId="77777777" w:rsidR="00AE785F" w:rsidRDefault="00AE785F" w:rsidP="00AE785F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proofErr w:type="spellStart"/>
            <w:r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B7F192" w14:textId="77777777" w:rsidR="00AE785F" w:rsidRDefault="00AE785F" w:rsidP="00AE785F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ECTS</w:t>
            </w:r>
          </w:p>
        </w:tc>
      </w:tr>
      <w:tr w:rsidR="00674C50" w14:paraId="739975D9" w14:textId="77777777" w:rsidTr="00AE785F">
        <w:trPr>
          <w:trHeight w:val="307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C22DF6" w14:textId="77777777" w:rsidR="00674C50" w:rsidRDefault="00674C50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6A0831" w14:textId="77777777" w:rsidR="00674C50" w:rsidRDefault="00674C50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C900C3" w14:textId="77777777" w:rsidR="00674C50" w:rsidRDefault="00674C50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2F252F" w14:textId="77777777" w:rsidR="00674C50" w:rsidRDefault="00674C50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20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B26EF0" w14:textId="77777777" w:rsidR="00674C50" w:rsidRDefault="00674C50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56D87B" w14:textId="77777777" w:rsidR="00674C50" w:rsidRDefault="00674C50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10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BBEB16" w14:textId="77777777" w:rsidR="00674C50" w:rsidRDefault="00674C50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365CF8" w14:textId="77777777" w:rsidR="00674C50" w:rsidRDefault="00674C50">
            <w:pPr>
              <w:pStyle w:val="Nagwkitablic"/>
              <w:spacing w:before="40" w:after="40"/>
            </w:pPr>
            <w:r>
              <w:rPr>
                <w:rFonts w:ascii="Tahoma" w:hAnsi="Tahoma" w:cs="Tahoma"/>
                <w:b w:val="0"/>
              </w:rPr>
              <w:t>3</w:t>
            </w:r>
          </w:p>
        </w:tc>
      </w:tr>
    </w:tbl>
    <w:p w14:paraId="614B0B47" w14:textId="77777777" w:rsidR="00674C50" w:rsidRDefault="00674C50">
      <w:pPr>
        <w:pStyle w:val="Nagwkitablic"/>
        <w:spacing w:before="40" w:after="40"/>
        <w:jc w:val="left"/>
        <w:rPr>
          <w:rFonts w:ascii="Tahoma" w:hAnsi="Tahoma" w:cs="Tahoma"/>
          <w:b w:val="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230"/>
        <w:gridCol w:w="1231"/>
        <w:gridCol w:w="1229"/>
        <w:gridCol w:w="1230"/>
        <w:gridCol w:w="1230"/>
        <w:gridCol w:w="1230"/>
        <w:gridCol w:w="1231"/>
        <w:gridCol w:w="1236"/>
      </w:tblGrid>
      <w:tr w:rsidR="00AE785F" w14:paraId="722BC328" w14:textId="77777777">
        <w:trPr>
          <w:trHeight w:val="299"/>
        </w:trPr>
        <w:tc>
          <w:tcPr>
            <w:tcW w:w="984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FC8FF7" w14:textId="77777777" w:rsidR="00AE785F" w:rsidRDefault="00AE785F" w:rsidP="00AE785F">
            <w:pPr>
              <w:pStyle w:val="Nagwkitablic"/>
              <w:spacing w:before="40" w:after="40"/>
              <w:jc w:val="left"/>
            </w:pPr>
            <w:r>
              <w:rPr>
                <w:rFonts w:ascii="Tahoma" w:hAnsi="Tahoma" w:cs="Tahoma"/>
              </w:rPr>
              <w:t>Studia niestacjonarne (NST)</w:t>
            </w:r>
          </w:p>
        </w:tc>
      </w:tr>
      <w:tr w:rsidR="00AE785F" w14:paraId="7DC5F9AD" w14:textId="77777777">
        <w:trPr>
          <w:trHeight w:val="299"/>
        </w:trPr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EAB9DD" w14:textId="77777777" w:rsidR="00AE785F" w:rsidRDefault="00AE785F" w:rsidP="00AE785F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E90F27" w14:textId="77777777" w:rsidR="00AE785F" w:rsidRDefault="00AE785F" w:rsidP="00AE785F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F72A07" w14:textId="77777777" w:rsidR="00AE785F" w:rsidRDefault="00AE785F" w:rsidP="00AE785F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proofErr w:type="spellStart"/>
            <w:r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1426BC" w14:textId="77777777" w:rsidR="00AE785F" w:rsidRDefault="00AE785F" w:rsidP="00AE785F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L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1ECC1E" w14:textId="77777777" w:rsidR="00AE785F" w:rsidRDefault="00AE785F" w:rsidP="00AE785F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ZP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89823A" w14:textId="77777777" w:rsidR="00AE785F" w:rsidRDefault="00AE785F" w:rsidP="00AE785F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55B121" w14:textId="77777777" w:rsidR="00AE785F" w:rsidRDefault="00AE785F" w:rsidP="00AE785F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proofErr w:type="spellStart"/>
            <w:r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791275" w14:textId="77777777" w:rsidR="00AE785F" w:rsidRDefault="00AE785F" w:rsidP="00AE785F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ECTS</w:t>
            </w:r>
          </w:p>
        </w:tc>
      </w:tr>
      <w:tr w:rsidR="00674C50" w14:paraId="0BC617FA" w14:textId="77777777">
        <w:trPr>
          <w:trHeight w:val="299"/>
        </w:trPr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08669F" w14:textId="77777777" w:rsidR="00674C50" w:rsidRDefault="00674C50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55B681" w14:textId="77777777" w:rsidR="00674C50" w:rsidRDefault="00674C50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475D6A" w14:textId="77777777" w:rsidR="00674C50" w:rsidRDefault="00674C50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D76A60" w14:textId="77777777" w:rsidR="00674C50" w:rsidRDefault="00674C50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1</w:t>
            </w:r>
            <w:r w:rsidR="00DB2741">
              <w:rPr>
                <w:rFonts w:ascii="Tahoma" w:hAnsi="Tahoma" w:cs="Tahoma"/>
                <w:b w:val="0"/>
              </w:rPr>
              <w:t>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18A78F" w14:textId="77777777" w:rsidR="00674C50" w:rsidRDefault="00674C50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E10C1E" w14:textId="77777777" w:rsidR="00674C50" w:rsidRDefault="00674C50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10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9A956B" w14:textId="77777777" w:rsidR="00674C50" w:rsidRDefault="00674C50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62FE64" w14:textId="77777777" w:rsidR="00674C50" w:rsidRDefault="00674C50">
            <w:pPr>
              <w:pStyle w:val="Nagwkitablic"/>
              <w:spacing w:before="40" w:after="40"/>
            </w:pPr>
            <w:r>
              <w:rPr>
                <w:rFonts w:ascii="Tahoma" w:hAnsi="Tahoma" w:cs="Tahoma"/>
                <w:b w:val="0"/>
              </w:rPr>
              <w:t>3</w:t>
            </w:r>
          </w:p>
        </w:tc>
      </w:tr>
    </w:tbl>
    <w:p w14:paraId="49927689" w14:textId="77777777" w:rsidR="00674C50" w:rsidRDefault="00674C50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14:paraId="12DA3FC3" w14:textId="77777777" w:rsidR="00AE785F" w:rsidRPr="00DB2741" w:rsidRDefault="00674C50" w:rsidP="00AE785F">
      <w:pPr>
        <w:pStyle w:val="Podpunkty"/>
        <w:numPr>
          <w:ilvl w:val="1"/>
          <w:numId w:val="2"/>
        </w:numPr>
        <w:ind w:left="0" w:firstLine="0"/>
        <w:rPr>
          <w:rFonts w:ascii="Tahoma" w:hAnsi="Tahoma" w:cs="Tahoma"/>
        </w:rPr>
      </w:pPr>
      <w:r>
        <w:rPr>
          <w:rFonts w:ascii="Tahoma" w:hAnsi="Tahoma" w:cs="Tahoma"/>
        </w:rPr>
        <w:t>Metody realizacji zajęć dydaktycznych</w:t>
      </w:r>
    </w:p>
    <w:tbl>
      <w:tblPr>
        <w:tblW w:w="989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2113"/>
        <w:gridCol w:w="7778"/>
      </w:tblGrid>
      <w:tr w:rsidR="00AE785F" w14:paraId="7A4EFA0D" w14:textId="77777777" w:rsidTr="00441918">
        <w:trPr>
          <w:trHeight w:val="302"/>
        </w:trPr>
        <w:tc>
          <w:tcPr>
            <w:tcW w:w="2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CCD515" w14:textId="77777777" w:rsidR="00AE785F" w:rsidRDefault="00AE785F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Formy zajęć</w:t>
            </w:r>
          </w:p>
        </w:tc>
        <w:tc>
          <w:tcPr>
            <w:tcW w:w="7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177E24" w14:textId="77777777" w:rsidR="00AE785F" w:rsidRDefault="00AE785F">
            <w:pPr>
              <w:pStyle w:val="Nagwkitablic"/>
              <w:spacing w:before="20" w:after="20"/>
            </w:pPr>
            <w:r>
              <w:rPr>
                <w:rFonts w:ascii="Tahoma" w:hAnsi="Tahoma" w:cs="Tahoma"/>
              </w:rPr>
              <w:t>Metoda realizacji</w:t>
            </w:r>
          </w:p>
        </w:tc>
      </w:tr>
      <w:tr w:rsidR="00AE785F" w14:paraId="290A5EA9" w14:textId="77777777" w:rsidTr="00441918">
        <w:trPr>
          <w:trHeight w:val="319"/>
        </w:trPr>
        <w:tc>
          <w:tcPr>
            <w:tcW w:w="2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DBAFCC" w14:textId="77777777" w:rsidR="00AE785F" w:rsidRDefault="00AE785F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Laboratorium</w:t>
            </w:r>
          </w:p>
        </w:tc>
        <w:tc>
          <w:tcPr>
            <w:tcW w:w="7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F3EE52" w14:textId="77777777" w:rsidR="00AE785F" w:rsidRDefault="00AE785F">
            <w:pPr>
              <w:pStyle w:val="Nagwkitablic"/>
              <w:spacing w:before="20" w:after="20"/>
              <w:jc w:val="left"/>
            </w:pPr>
            <w:r>
              <w:rPr>
                <w:rFonts w:ascii="Tahoma" w:hAnsi="Tahoma" w:cs="Tahoma"/>
                <w:b w:val="0"/>
              </w:rPr>
              <w:t>Omówienie tematów, praca nad zadanymi projektami, konsultacje indywidualne.</w:t>
            </w:r>
          </w:p>
        </w:tc>
      </w:tr>
      <w:tr w:rsidR="00AE785F" w14:paraId="7539B050" w14:textId="77777777" w:rsidTr="00441918">
        <w:trPr>
          <w:trHeight w:val="302"/>
        </w:trPr>
        <w:tc>
          <w:tcPr>
            <w:tcW w:w="2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DE4CF2" w14:textId="77777777" w:rsidR="00AE785F" w:rsidRDefault="00AE785F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Projekt</w:t>
            </w:r>
          </w:p>
        </w:tc>
        <w:tc>
          <w:tcPr>
            <w:tcW w:w="7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3A8CD6" w14:textId="77777777" w:rsidR="00AE785F" w:rsidRDefault="00AE785F">
            <w:pPr>
              <w:pStyle w:val="Nagwkitablic"/>
              <w:spacing w:before="20" w:after="20"/>
              <w:jc w:val="left"/>
            </w:pPr>
            <w:r>
              <w:rPr>
                <w:rFonts w:ascii="Tahoma" w:hAnsi="Tahoma" w:cs="Tahoma"/>
                <w:b w:val="0"/>
              </w:rPr>
              <w:t>Realizacja projektu, korekty, dyskusja w grupie, pokaz projektu.</w:t>
            </w:r>
          </w:p>
        </w:tc>
      </w:tr>
    </w:tbl>
    <w:p w14:paraId="412DE8F5" w14:textId="77777777" w:rsidR="00AE785F" w:rsidRPr="00316BF4" w:rsidRDefault="00AE785F" w:rsidP="00AE785F">
      <w:pPr>
        <w:pStyle w:val="Podpunkty"/>
        <w:ind w:left="0"/>
        <w:rPr>
          <w:rFonts w:ascii="Tahoma" w:hAnsi="Tahoma" w:cs="Tahoma"/>
          <w:sz w:val="24"/>
          <w:szCs w:val="24"/>
        </w:rPr>
      </w:pPr>
    </w:p>
    <w:p w14:paraId="194ED2DA" w14:textId="77777777" w:rsidR="00AE785F" w:rsidRDefault="00AE785F">
      <w:pPr>
        <w:pStyle w:val="Podpunkty"/>
        <w:numPr>
          <w:ilvl w:val="1"/>
          <w:numId w:val="2"/>
        </w:numPr>
        <w:ind w:left="0" w:firstLine="0"/>
        <w:rPr>
          <w:rFonts w:ascii="Tahoma" w:hAnsi="Tahoma" w:cs="Tahoma"/>
        </w:rPr>
      </w:pPr>
      <w:r w:rsidRPr="00AE785F">
        <w:rPr>
          <w:rFonts w:ascii="Tahoma" w:hAnsi="Tahoma" w:cs="Tahoma"/>
        </w:rPr>
        <w:t xml:space="preserve">Treści kształcenia </w:t>
      </w:r>
      <w:r w:rsidRPr="00AE785F">
        <w:rPr>
          <w:rFonts w:ascii="Tahoma" w:hAnsi="Tahoma" w:cs="Tahoma"/>
          <w:b w:val="0"/>
          <w:bCs/>
        </w:rPr>
        <w:t>(oddzielnie dla każdej formy zajęć)</w:t>
      </w:r>
    </w:p>
    <w:p w14:paraId="7FFBB27C" w14:textId="77777777" w:rsidR="00674C50" w:rsidRDefault="00674C50">
      <w:pPr>
        <w:pStyle w:val="Podpunkty"/>
        <w:ind w:left="0"/>
        <w:rPr>
          <w:rFonts w:ascii="Tahoma" w:hAnsi="Tahoma" w:cs="Tahoma"/>
          <w:b w:val="0"/>
          <w:sz w:val="12"/>
        </w:rPr>
      </w:pPr>
    </w:p>
    <w:p w14:paraId="75FB2F36" w14:textId="77777777" w:rsidR="00674C50" w:rsidRDefault="00674C50">
      <w:pPr>
        <w:pStyle w:val="Podpunkty"/>
        <w:shd w:val="clear" w:color="auto" w:fill="FFFFFF"/>
        <w:ind w:left="0"/>
        <w:rPr>
          <w:rFonts w:ascii="Tahoma" w:hAnsi="Tahoma" w:cs="Tahoma"/>
        </w:rPr>
      </w:pPr>
      <w:r>
        <w:rPr>
          <w:rFonts w:ascii="Tahoma" w:hAnsi="Tahoma" w:cs="Tahoma"/>
          <w:smallCaps/>
        </w:rPr>
        <w:t>Laboratorium</w:t>
      </w:r>
    </w:p>
    <w:tbl>
      <w:tblPr>
        <w:tblW w:w="9929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3"/>
        <w:gridCol w:w="9366"/>
      </w:tblGrid>
      <w:tr w:rsidR="00674C50" w14:paraId="3BBDB638" w14:textId="77777777" w:rsidTr="00441918">
        <w:trPr>
          <w:cantSplit/>
          <w:trHeight w:val="279"/>
        </w:trPr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4F27AC" w14:textId="77777777" w:rsidR="00674C50" w:rsidRDefault="00674C50">
            <w:pPr>
              <w:pStyle w:val="Nagwkitablic"/>
              <w:shd w:val="clear" w:color="auto" w:fill="FFFFFF"/>
              <w:spacing w:before="20" w:after="2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Lp.</w:t>
            </w:r>
          </w:p>
        </w:tc>
        <w:tc>
          <w:tcPr>
            <w:tcW w:w="9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B1D178" w14:textId="77777777" w:rsidR="00674C50" w:rsidRDefault="00674C50">
            <w:pPr>
              <w:pStyle w:val="Nagwkitablic"/>
              <w:shd w:val="clear" w:color="auto" w:fill="FFFFFF"/>
              <w:spacing w:before="20" w:after="20"/>
              <w:jc w:val="left"/>
            </w:pPr>
            <w:r>
              <w:rPr>
                <w:rFonts w:ascii="Tahoma" w:hAnsi="Tahoma" w:cs="Tahoma"/>
              </w:rPr>
              <w:t>Treści kształcenia realizowane w ramach laboratorium</w:t>
            </w:r>
          </w:p>
        </w:tc>
      </w:tr>
      <w:tr w:rsidR="00674C50" w14:paraId="1CAEAEDF" w14:textId="77777777" w:rsidTr="00441918">
        <w:trPr>
          <w:trHeight w:val="283"/>
        </w:trPr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046313" w14:textId="77777777" w:rsidR="00674C50" w:rsidRDefault="00674C50">
            <w:pPr>
              <w:pStyle w:val="Nagwkitablic"/>
              <w:shd w:val="clear" w:color="auto" w:fill="FFFFFF"/>
              <w:spacing w:before="20" w:after="20"/>
              <w:rPr>
                <w:rFonts w:ascii="Tahoma" w:hAnsi="Tahoma" w:cs="Tahoma"/>
                <w:b w:val="0"/>
                <w:bCs/>
              </w:rPr>
            </w:pPr>
            <w:r>
              <w:rPr>
                <w:rFonts w:ascii="Tahoma" w:hAnsi="Tahoma" w:cs="Tahoma"/>
                <w:b w:val="0"/>
              </w:rPr>
              <w:t>L1</w:t>
            </w:r>
          </w:p>
        </w:tc>
        <w:tc>
          <w:tcPr>
            <w:tcW w:w="9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59BCD9" w14:textId="77777777" w:rsidR="00674C50" w:rsidRDefault="00674C50">
            <w:pPr>
              <w:pStyle w:val="Nagwkitablic"/>
              <w:shd w:val="clear" w:color="auto" w:fill="FFFFFF"/>
              <w:spacing w:before="20" w:after="20"/>
              <w:jc w:val="left"/>
            </w:pPr>
            <w:r>
              <w:rPr>
                <w:rFonts w:ascii="Tahoma" w:hAnsi="Tahoma" w:cs="Tahoma"/>
                <w:b w:val="0"/>
                <w:bCs/>
              </w:rPr>
              <w:t xml:space="preserve">Podstawowe techniki rejestracji ruchu postaci – systemy </w:t>
            </w:r>
            <w:proofErr w:type="spellStart"/>
            <w:r>
              <w:rPr>
                <w:rFonts w:ascii="Tahoma" w:hAnsi="Tahoma" w:cs="Tahoma"/>
                <w:b w:val="0"/>
                <w:bCs/>
              </w:rPr>
              <w:t>motion</w:t>
            </w:r>
            <w:proofErr w:type="spellEnd"/>
            <w:r>
              <w:rPr>
                <w:rFonts w:ascii="Tahoma" w:hAnsi="Tahoma" w:cs="Tahoma"/>
                <w:b w:val="0"/>
                <w:bCs/>
              </w:rPr>
              <w:t xml:space="preserve"> </w:t>
            </w:r>
            <w:proofErr w:type="spellStart"/>
            <w:r>
              <w:rPr>
                <w:rFonts w:ascii="Tahoma" w:hAnsi="Tahoma" w:cs="Tahoma"/>
                <w:b w:val="0"/>
                <w:bCs/>
              </w:rPr>
              <w:t>capture</w:t>
            </w:r>
            <w:proofErr w:type="spellEnd"/>
          </w:p>
        </w:tc>
      </w:tr>
      <w:tr w:rsidR="00674C50" w14:paraId="4F627C64" w14:textId="77777777" w:rsidTr="00441918">
        <w:trPr>
          <w:trHeight w:val="190"/>
        </w:trPr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7752E9" w14:textId="77777777" w:rsidR="00674C50" w:rsidRDefault="00674C50">
            <w:pPr>
              <w:pStyle w:val="Nagwkitablic"/>
              <w:shd w:val="clear" w:color="auto" w:fill="FFFFFF"/>
              <w:spacing w:before="20" w:after="20"/>
              <w:rPr>
                <w:rFonts w:ascii="Tahoma" w:hAnsi="Tahoma" w:cs="Tahoma"/>
                <w:b w:val="0"/>
                <w:bCs/>
              </w:rPr>
            </w:pPr>
            <w:r>
              <w:rPr>
                <w:rFonts w:ascii="Tahoma" w:hAnsi="Tahoma" w:cs="Tahoma"/>
                <w:b w:val="0"/>
              </w:rPr>
              <w:t>L2</w:t>
            </w:r>
          </w:p>
        </w:tc>
        <w:tc>
          <w:tcPr>
            <w:tcW w:w="9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B4B3CD" w14:textId="77777777" w:rsidR="00674C50" w:rsidRDefault="00674C50">
            <w:pPr>
              <w:pStyle w:val="Nagwkitablic"/>
              <w:shd w:val="clear" w:color="auto" w:fill="FFFFFF"/>
              <w:spacing w:before="20" w:after="20"/>
              <w:jc w:val="left"/>
            </w:pPr>
            <w:r>
              <w:rPr>
                <w:rFonts w:ascii="Tahoma" w:hAnsi="Tahoma" w:cs="Tahoma"/>
                <w:b w:val="0"/>
                <w:bCs/>
              </w:rPr>
              <w:t xml:space="preserve">Przystosowanie danych z systemu </w:t>
            </w:r>
            <w:proofErr w:type="spellStart"/>
            <w:r>
              <w:rPr>
                <w:rFonts w:ascii="Tahoma" w:hAnsi="Tahoma" w:cs="Tahoma"/>
                <w:b w:val="0"/>
                <w:bCs/>
              </w:rPr>
              <w:t>motion</w:t>
            </w:r>
            <w:proofErr w:type="spellEnd"/>
            <w:r>
              <w:rPr>
                <w:rFonts w:ascii="Tahoma" w:hAnsi="Tahoma" w:cs="Tahoma"/>
                <w:b w:val="0"/>
                <w:bCs/>
              </w:rPr>
              <w:t xml:space="preserve"> </w:t>
            </w:r>
            <w:proofErr w:type="spellStart"/>
            <w:r>
              <w:rPr>
                <w:rFonts w:ascii="Tahoma" w:hAnsi="Tahoma" w:cs="Tahoma"/>
                <w:b w:val="0"/>
                <w:bCs/>
              </w:rPr>
              <w:t>capture</w:t>
            </w:r>
            <w:proofErr w:type="spellEnd"/>
            <w:r>
              <w:rPr>
                <w:rFonts w:ascii="Tahoma" w:hAnsi="Tahoma" w:cs="Tahoma"/>
                <w:b w:val="0"/>
                <w:bCs/>
              </w:rPr>
              <w:t xml:space="preserve"> do wykorzystania na wybranym </w:t>
            </w:r>
            <w:proofErr w:type="spellStart"/>
            <w:r>
              <w:rPr>
                <w:rFonts w:ascii="Tahoma" w:hAnsi="Tahoma" w:cs="Tahoma"/>
                <w:b w:val="0"/>
                <w:bCs/>
              </w:rPr>
              <w:t>rigu</w:t>
            </w:r>
            <w:proofErr w:type="spellEnd"/>
            <w:r>
              <w:rPr>
                <w:rFonts w:ascii="Tahoma" w:hAnsi="Tahoma" w:cs="Tahoma"/>
                <w:b w:val="0"/>
                <w:bCs/>
              </w:rPr>
              <w:t xml:space="preserve">, </w:t>
            </w:r>
            <w:proofErr w:type="spellStart"/>
            <w:r>
              <w:rPr>
                <w:rFonts w:ascii="Tahoma" w:hAnsi="Tahoma" w:cs="Tahoma"/>
                <w:b w:val="0"/>
                <w:bCs/>
              </w:rPr>
              <w:t>retargeting</w:t>
            </w:r>
            <w:proofErr w:type="spellEnd"/>
          </w:p>
        </w:tc>
      </w:tr>
      <w:tr w:rsidR="00674C50" w14:paraId="0EBFCBE6" w14:textId="77777777" w:rsidTr="00441918">
        <w:trPr>
          <w:trHeight w:val="521"/>
        </w:trPr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4AD5A8" w14:textId="77777777" w:rsidR="00674C50" w:rsidRDefault="00674C50">
            <w:pPr>
              <w:pStyle w:val="Nagwkitablic"/>
              <w:shd w:val="clear" w:color="auto" w:fill="FFFFFF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L3</w:t>
            </w:r>
          </w:p>
        </w:tc>
        <w:tc>
          <w:tcPr>
            <w:tcW w:w="9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F352E4" w14:textId="3C2526B9" w:rsidR="00674C50" w:rsidRDefault="00674C50">
            <w:pPr>
              <w:pStyle w:val="Nagwkitablic"/>
              <w:shd w:val="clear" w:color="auto" w:fill="FFFFFF"/>
              <w:spacing w:before="20" w:after="20"/>
              <w:jc w:val="left"/>
            </w:pPr>
            <w:r>
              <w:rPr>
                <w:rFonts w:ascii="Tahoma" w:hAnsi="Tahoma" w:cs="Tahoma"/>
                <w:b w:val="0"/>
              </w:rPr>
              <w:t xml:space="preserve">Wprowadzenie do programu </w:t>
            </w:r>
            <w:proofErr w:type="spellStart"/>
            <w:r w:rsidR="007E2650" w:rsidRPr="007E2650">
              <w:rPr>
                <w:rFonts w:ascii="Tahoma" w:hAnsi="Tahoma" w:cs="Tahoma"/>
                <w:b w:val="0"/>
              </w:rPr>
              <w:t>Cascadeur</w:t>
            </w:r>
            <w:proofErr w:type="spellEnd"/>
            <w:r>
              <w:rPr>
                <w:rFonts w:ascii="Tahoma" w:hAnsi="Tahoma" w:cs="Tahoma"/>
                <w:b w:val="0"/>
              </w:rPr>
              <w:t xml:space="preserve"> (lub innego dostępnego oprogramowania)</w:t>
            </w:r>
            <w:r w:rsidR="007F4297">
              <w:rPr>
                <w:rFonts w:ascii="Tahoma" w:hAnsi="Tahoma" w:cs="Tahoma"/>
                <w:b w:val="0"/>
              </w:rPr>
              <w:t xml:space="preserve"> –</w:t>
            </w:r>
            <w:r w:rsidR="005D241E">
              <w:rPr>
                <w:rFonts w:ascii="Tahoma" w:hAnsi="Tahoma" w:cs="Tahoma"/>
                <w:b w:val="0"/>
              </w:rPr>
              <w:t xml:space="preserve"> </w:t>
            </w:r>
            <w:r w:rsidR="007F4297">
              <w:rPr>
                <w:rFonts w:ascii="Tahoma" w:hAnsi="Tahoma" w:cs="Tahoma"/>
                <w:b w:val="0"/>
              </w:rPr>
              <w:t>omówienie dostępnych narzędzi AI wewnątrz programu oraz przedstawienie możliwości Rokoko Studio</w:t>
            </w:r>
          </w:p>
        </w:tc>
      </w:tr>
      <w:tr w:rsidR="00674C50" w14:paraId="5A4B4570" w14:textId="77777777" w:rsidTr="00441918">
        <w:trPr>
          <w:trHeight w:val="744"/>
        </w:trPr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FDEC93" w14:textId="77777777" w:rsidR="00674C50" w:rsidRDefault="00674C50">
            <w:pPr>
              <w:pStyle w:val="Nagwkitablic"/>
              <w:shd w:val="clear" w:color="auto" w:fill="FFFFFF"/>
              <w:spacing w:before="20" w:after="20"/>
              <w:rPr>
                <w:rFonts w:ascii="Tahoma" w:hAnsi="Tahoma" w:cs="Tahoma"/>
                <w:b w:val="0"/>
                <w:bCs/>
              </w:rPr>
            </w:pPr>
            <w:r>
              <w:rPr>
                <w:rFonts w:ascii="Tahoma" w:hAnsi="Tahoma" w:cs="Tahoma"/>
                <w:b w:val="0"/>
              </w:rPr>
              <w:t>L4</w:t>
            </w:r>
          </w:p>
        </w:tc>
        <w:tc>
          <w:tcPr>
            <w:tcW w:w="9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69C22F" w14:textId="77777777" w:rsidR="00674C50" w:rsidRDefault="003847AA" w:rsidP="003847AA">
            <w:pPr>
              <w:pStyle w:val="Nagwkitablic"/>
              <w:shd w:val="clear" w:color="auto" w:fill="FFFFFF"/>
              <w:spacing w:before="20" w:after="20"/>
              <w:jc w:val="left"/>
            </w:pPr>
            <w:r>
              <w:rPr>
                <w:rFonts w:ascii="Tahoma" w:hAnsi="Tahoma" w:cs="Tahoma"/>
                <w:b w:val="0"/>
                <w:bCs/>
              </w:rPr>
              <w:t>Przypomnienie zagadnień związanych z teorią animacji (np. 12 zasad Disneya), ć</w:t>
            </w:r>
            <w:r w:rsidR="00674C50">
              <w:rPr>
                <w:rFonts w:ascii="Tahoma" w:hAnsi="Tahoma" w:cs="Tahoma"/>
                <w:b w:val="0"/>
                <w:bCs/>
              </w:rPr>
              <w:t>wiczenia z zakresu korekty zapisów animacyjnych</w:t>
            </w:r>
            <w:r w:rsidR="00674C50">
              <w:rPr>
                <w:rFonts w:ascii="Tahoma" w:hAnsi="Tahoma" w:cs="Tahoma"/>
                <w:b w:val="0"/>
              </w:rPr>
              <w:t xml:space="preserve"> </w:t>
            </w:r>
            <w:r w:rsidR="00AE785F">
              <w:rPr>
                <w:rFonts w:ascii="Tahoma" w:hAnsi="Tahoma" w:cs="Tahoma"/>
                <w:b w:val="0"/>
              </w:rPr>
              <w:t>(</w:t>
            </w:r>
            <w:r w:rsidR="00AE785F" w:rsidRPr="00AE785F">
              <w:rPr>
                <w:rFonts w:ascii="Tahoma" w:hAnsi="Tahoma" w:cs="Tahoma"/>
                <w:b w:val="0"/>
              </w:rPr>
              <w:t xml:space="preserve">Czyszczenia materiałów z </w:t>
            </w:r>
            <w:proofErr w:type="spellStart"/>
            <w:r w:rsidR="00AE785F" w:rsidRPr="00AE785F">
              <w:rPr>
                <w:rFonts w:ascii="Tahoma" w:hAnsi="Tahoma" w:cs="Tahoma"/>
                <w:b w:val="0"/>
              </w:rPr>
              <w:t>mocapu</w:t>
            </w:r>
            <w:proofErr w:type="spellEnd"/>
            <w:r w:rsidR="00AE785F" w:rsidRPr="00AE785F">
              <w:rPr>
                <w:rFonts w:ascii="Tahoma" w:hAnsi="Tahoma" w:cs="Tahoma"/>
                <w:b w:val="0"/>
              </w:rPr>
              <w:t>, stabilizowanie stóp w stosunku do podłoża, czyszczenie klatek</w:t>
            </w:r>
            <w:r w:rsidR="00AE785F">
              <w:rPr>
                <w:rFonts w:ascii="Tahoma" w:hAnsi="Tahoma" w:cs="Tahoma"/>
                <w:b w:val="0"/>
              </w:rPr>
              <w:t xml:space="preserve"> itp.) </w:t>
            </w:r>
          </w:p>
        </w:tc>
      </w:tr>
    </w:tbl>
    <w:p w14:paraId="14B3B4A7" w14:textId="77777777" w:rsidR="00674C50" w:rsidRPr="00316BF4" w:rsidRDefault="00674C50">
      <w:pPr>
        <w:shd w:val="clear" w:color="auto" w:fill="FFFFFF"/>
        <w:spacing w:after="0" w:line="100" w:lineRule="atLeast"/>
        <w:rPr>
          <w:rFonts w:ascii="Tahoma" w:hAnsi="Tahoma" w:cs="Tahoma"/>
          <w:b/>
          <w:smallCaps/>
          <w:sz w:val="12"/>
          <w:szCs w:val="12"/>
        </w:rPr>
      </w:pPr>
    </w:p>
    <w:p w14:paraId="4D2631C6" w14:textId="77777777" w:rsidR="00674C50" w:rsidRDefault="00674C50">
      <w:pPr>
        <w:pStyle w:val="Podpunkty"/>
        <w:shd w:val="clear" w:color="auto" w:fill="FFFFFF"/>
        <w:spacing w:before="40" w:after="40"/>
        <w:ind w:left="0"/>
        <w:rPr>
          <w:rFonts w:ascii="Tahoma" w:hAnsi="Tahoma" w:cs="Tahoma"/>
        </w:rPr>
      </w:pPr>
      <w:r>
        <w:rPr>
          <w:rFonts w:ascii="Tahoma" w:hAnsi="Tahoma" w:cs="Tahoma"/>
          <w:smallCaps/>
        </w:rPr>
        <w:t>Projekt</w:t>
      </w:r>
    </w:p>
    <w:tbl>
      <w:tblPr>
        <w:tblW w:w="0" w:type="auto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3"/>
        <w:gridCol w:w="9315"/>
      </w:tblGrid>
      <w:tr w:rsidR="00674C50" w14:paraId="1411CF73" w14:textId="77777777">
        <w:trPr>
          <w:cantSplit/>
          <w:trHeight w:val="295"/>
        </w:trPr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50613B" w14:textId="77777777" w:rsidR="00674C50" w:rsidRDefault="00674C50">
            <w:pPr>
              <w:pStyle w:val="Nagwkitablic"/>
              <w:shd w:val="clear" w:color="auto" w:fill="FFFFFF"/>
              <w:spacing w:before="40" w:after="4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Lp.</w:t>
            </w:r>
          </w:p>
        </w:tc>
        <w:tc>
          <w:tcPr>
            <w:tcW w:w="9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AEE848" w14:textId="77777777" w:rsidR="00674C50" w:rsidRDefault="00674C50">
            <w:pPr>
              <w:pStyle w:val="Nagwkitablic"/>
              <w:shd w:val="clear" w:color="auto" w:fill="FFFFFF"/>
              <w:spacing w:before="40" w:after="40"/>
              <w:jc w:val="left"/>
            </w:pPr>
            <w:r>
              <w:rPr>
                <w:rFonts w:ascii="Tahoma" w:hAnsi="Tahoma" w:cs="Tahoma"/>
              </w:rPr>
              <w:t>Treści kształcenia realizowane w ramach projektu</w:t>
            </w:r>
          </w:p>
        </w:tc>
      </w:tr>
      <w:tr w:rsidR="00674C50" w14:paraId="497FB254" w14:textId="77777777">
        <w:trPr>
          <w:trHeight w:val="1112"/>
        </w:trPr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503896" w14:textId="77777777" w:rsidR="00674C50" w:rsidRDefault="00674C50">
            <w:pPr>
              <w:pStyle w:val="Nagwkitablic"/>
              <w:shd w:val="clear" w:color="auto" w:fill="FFFFFF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P1</w:t>
            </w:r>
          </w:p>
        </w:tc>
        <w:tc>
          <w:tcPr>
            <w:tcW w:w="9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9782BF" w14:textId="77777777" w:rsidR="00674C50" w:rsidRDefault="007F4297">
            <w:pPr>
              <w:pStyle w:val="Nagwkitablic"/>
              <w:shd w:val="clear" w:color="auto" w:fill="FFFFFF"/>
              <w:spacing w:before="40" w:after="40"/>
              <w:jc w:val="left"/>
            </w:pPr>
            <w:r>
              <w:rPr>
                <w:rFonts w:ascii="Tahoma" w:hAnsi="Tahoma" w:cs="Tahoma"/>
                <w:b w:val="0"/>
              </w:rPr>
              <w:t>Przygotowanie</w:t>
            </w:r>
            <w:r w:rsidR="00674C50">
              <w:rPr>
                <w:rFonts w:ascii="Tahoma" w:hAnsi="Tahoma" w:cs="Tahoma"/>
                <w:b w:val="0"/>
              </w:rPr>
              <w:t xml:space="preserve"> </w:t>
            </w:r>
            <w:r w:rsidR="00481871">
              <w:rPr>
                <w:rFonts w:ascii="Tahoma" w:hAnsi="Tahoma" w:cs="Tahoma"/>
                <w:b w:val="0"/>
              </w:rPr>
              <w:t xml:space="preserve">sekwencji pojedynczych animacji, pochwycenie zaplanowanych ruchów za pomocą systemu </w:t>
            </w:r>
            <w:proofErr w:type="spellStart"/>
            <w:r w:rsidR="00481871">
              <w:rPr>
                <w:rFonts w:ascii="Tahoma" w:hAnsi="Tahoma" w:cs="Tahoma"/>
                <w:b w:val="0"/>
              </w:rPr>
              <w:t>motion</w:t>
            </w:r>
            <w:proofErr w:type="spellEnd"/>
            <w:r w:rsidR="00481871">
              <w:rPr>
                <w:rFonts w:ascii="Tahoma" w:hAnsi="Tahoma" w:cs="Tahoma"/>
                <w:b w:val="0"/>
              </w:rPr>
              <w:t xml:space="preserve"> </w:t>
            </w:r>
            <w:proofErr w:type="spellStart"/>
            <w:r w:rsidR="00481871">
              <w:rPr>
                <w:rFonts w:ascii="Tahoma" w:hAnsi="Tahoma" w:cs="Tahoma"/>
                <w:b w:val="0"/>
              </w:rPr>
              <w:t>capure</w:t>
            </w:r>
            <w:proofErr w:type="spellEnd"/>
            <w:r w:rsidR="00481871">
              <w:rPr>
                <w:rFonts w:ascii="Tahoma" w:hAnsi="Tahoma" w:cs="Tahoma"/>
                <w:b w:val="0"/>
              </w:rPr>
              <w:t xml:space="preserve"> i przeniesienie zebranych danych na przygotowany </w:t>
            </w:r>
            <w:proofErr w:type="spellStart"/>
            <w:r w:rsidR="00481871">
              <w:rPr>
                <w:rFonts w:ascii="Tahoma" w:hAnsi="Tahoma" w:cs="Tahoma"/>
                <w:b w:val="0"/>
              </w:rPr>
              <w:t>rig</w:t>
            </w:r>
            <w:proofErr w:type="spellEnd"/>
            <w:r w:rsidR="00481871">
              <w:rPr>
                <w:rFonts w:ascii="Tahoma" w:hAnsi="Tahoma" w:cs="Tahoma"/>
                <w:b w:val="0"/>
              </w:rPr>
              <w:t xml:space="preserve"> postaci z pomocą </w:t>
            </w:r>
            <w:proofErr w:type="spellStart"/>
            <w:r w:rsidR="00481871">
              <w:rPr>
                <w:rFonts w:ascii="Tahoma" w:hAnsi="Tahoma" w:cs="Tahoma"/>
                <w:b w:val="0"/>
              </w:rPr>
              <w:t>retargetingu</w:t>
            </w:r>
            <w:proofErr w:type="spellEnd"/>
            <w:r w:rsidR="00481871">
              <w:rPr>
                <w:rFonts w:ascii="Tahoma" w:hAnsi="Tahoma" w:cs="Tahoma"/>
                <w:b w:val="0"/>
              </w:rPr>
              <w:t xml:space="preserve"> w wybranym środowisku trójwymiarowym. Wyczyszczenie oraz połączenie poszczególnych animacji w spójną sekwencję</w:t>
            </w:r>
            <w:r w:rsidR="000C214F">
              <w:rPr>
                <w:rFonts w:ascii="Tahoma" w:hAnsi="Tahoma" w:cs="Tahoma"/>
                <w:b w:val="0"/>
              </w:rPr>
              <w:t>, udokumentowanie działań oraz prezentacja projektu na forum grupy</w:t>
            </w:r>
            <w:r w:rsidR="00481871">
              <w:rPr>
                <w:rFonts w:ascii="Tahoma" w:hAnsi="Tahoma" w:cs="Tahoma"/>
                <w:b w:val="0"/>
              </w:rPr>
              <w:t>.</w:t>
            </w:r>
          </w:p>
        </w:tc>
      </w:tr>
    </w:tbl>
    <w:p w14:paraId="42E90B4B" w14:textId="77777777" w:rsidR="00674C50" w:rsidRDefault="00674C50">
      <w:pPr>
        <w:pStyle w:val="Podpunkty"/>
        <w:ind w:left="0"/>
        <w:rPr>
          <w:rFonts w:ascii="Tahoma" w:hAnsi="Tahoma" w:cs="Tahoma"/>
          <w:b w:val="0"/>
          <w:sz w:val="24"/>
        </w:rPr>
      </w:pPr>
    </w:p>
    <w:p w14:paraId="016320BB" w14:textId="77777777" w:rsidR="00674C50" w:rsidRDefault="00674C50">
      <w:pPr>
        <w:pStyle w:val="Podpunkty"/>
        <w:numPr>
          <w:ilvl w:val="1"/>
          <w:numId w:val="2"/>
        </w:numPr>
        <w:ind w:left="0" w:firstLine="0"/>
        <w:rPr>
          <w:rFonts w:ascii="Tahoma" w:hAnsi="Tahoma" w:cs="Tahoma"/>
        </w:rPr>
      </w:pPr>
      <w:r>
        <w:rPr>
          <w:rFonts w:ascii="Tahoma" w:hAnsi="Tahoma" w:cs="Tahoma"/>
          <w:spacing w:val="-4"/>
        </w:rPr>
        <w:t>Korelacja pomiędzy efektami uczenia się, celami przedmiotu, a treściami kształcenia</w:t>
      </w:r>
    </w:p>
    <w:tbl>
      <w:tblPr>
        <w:tblW w:w="9838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269"/>
        <w:gridCol w:w="3269"/>
        <w:gridCol w:w="3300"/>
      </w:tblGrid>
      <w:tr w:rsidR="00674C50" w14:paraId="2CCB7345" w14:textId="77777777" w:rsidTr="00441918">
        <w:trPr>
          <w:trHeight w:val="304"/>
        </w:trPr>
        <w:tc>
          <w:tcPr>
            <w:tcW w:w="3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EB494D" w14:textId="77777777" w:rsidR="00674C50" w:rsidRDefault="00674C5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Efekt uczenia się</w:t>
            </w:r>
          </w:p>
        </w:tc>
        <w:tc>
          <w:tcPr>
            <w:tcW w:w="3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67DEA0" w14:textId="77777777" w:rsidR="00674C50" w:rsidRDefault="00674C5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Cele przedmiotu</w:t>
            </w: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D46249" w14:textId="77777777" w:rsidR="00674C50" w:rsidRDefault="00674C50">
            <w:pPr>
              <w:pStyle w:val="Nagwkitablic"/>
              <w:spacing w:before="40" w:after="40"/>
            </w:pPr>
            <w:r>
              <w:rPr>
                <w:rFonts w:ascii="Tahoma" w:hAnsi="Tahoma" w:cs="Tahoma"/>
              </w:rPr>
              <w:t>Treści kształcenia</w:t>
            </w:r>
          </w:p>
        </w:tc>
      </w:tr>
      <w:tr w:rsidR="00674C50" w14:paraId="0849AC3E" w14:textId="77777777" w:rsidTr="00441918">
        <w:trPr>
          <w:trHeight w:val="275"/>
        </w:trPr>
        <w:tc>
          <w:tcPr>
            <w:tcW w:w="3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11F55C" w14:textId="77777777" w:rsidR="00674C50" w:rsidRDefault="00674C50" w:rsidP="00FA73A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  <w:bCs/>
              </w:rPr>
              <w:t>P_</w:t>
            </w:r>
            <w:r w:rsidR="00CD361A">
              <w:rPr>
                <w:rFonts w:ascii="Tahoma" w:hAnsi="Tahoma" w:cs="Tahoma"/>
                <w:b w:val="0"/>
                <w:bCs/>
              </w:rPr>
              <w:t>U</w:t>
            </w:r>
            <w:r>
              <w:rPr>
                <w:rFonts w:ascii="Tahoma" w:hAnsi="Tahoma" w:cs="Tahoma"/>
                <w:b w:val="0"/>
                <w:bCs/>
              </w:rPr>
              <w:t>01</w:t>
            </w:r>
          </w:p>
        </w:tc>
        <w:tc>
          <w:tcPr>
            <w:tcW w:w="3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FE955A" w14:textId="77777777" w:rsidR="00674C50" w:rsidRDefault="009362AE" w:rsidP="00495A6A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C1, C4</w:t>
            </w: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B469C0" w14:textId="0A3F778F" w:rsidR="00674C50" w:rsidRPr="00730A98" w:rsidRDefault="00730A98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730A98">
              <w:rPr>
                <w:rFonts w:ascii="Tahoma" w:hAnsi="Tahoma" w:cs="Tahoma"/>
                <w:b w:val="0"/>
              </w:rPr>
              <w:t>L1,</w:t>
            </w:r>
            <w:r w:rsidR="009362AE">
              <w:rPr>
                <w:rFonts w:ascii="Tahoma" w:hAnsi="Tahoma" w:cs="Tahoma"/>
                <w:b w:val="0"/>
              </w:rPr>
              <w:t xml:space="preserve"> L2,</w:t>
            </w:r>
            <w:r w:rsidRPr="00730A98">
              <w:rPr>
                <w:rFonts w:ascii="Tahoma" w:hAnsi="Tahoma" w:cs="Tahoma"/>
                <w:b w:val="0"/>
              </w:rPr>
              <w:t xml:space="preserve"> </w:t>
            </w:r>
            <w:r>
              <w:rPr>
                <w:rFonts w:ascii="Tahoma" w:hAnsi="Tahoma" w:cs="Tahoma"/>
                <w:b w:val="0"/>
              </w:rPr>
              <w:t>L3</w:t>
            </w:r>
            <w:r w:rsidR="00025F89">
              <w:rPr>
                <w:rFonts w:ascii="Tahoma" w:hAnsi="Tahoma" w:cs="Tahoma"/>
                <w:b w:val="0"/>
              </w:rPr>
              <w:t>, L4</w:t>
            </w:r>
          </w:p>
        </w:tc>
      </w:tr>
      <w:tr w:rsidR="00674C50" w14:paraId="2ED52421" w14:textId="77777777" w:rsidTr="00441918">
        <w:trPr>
          <w:trHeight w:val="261"/>
        </w:trPr>
        <w:tc>
          <w:tcPr>
            <w:tcW w:w="3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617090" w14:textId="77777777" w:rsidR="00674C50" w:rsidRDefault="00674C50" w:rsidP="00FA73A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  <w:bCs/>
              </w:rPr>
              <w:t>P_U0</w:t>
            </w:r>
            <w:r w:rsidR="00CD361A">
              <w:rPr>
                <w:rFonts w:ascii="Tahoma" w:hAnsi="Tahoma" w:cs="Tahoma"/>
                <w:b w:val="0"/>
                <w:bCs/>
              </w:rPr>
              <w:t>2</w:t>
            </w:r>
          </w:p>
        </w:tc>
        <w:tc>
          <w:tcPr>
            <w:tcW w:w="3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27F3F7" w14:textId="77777777" w:rsidR="00674C50" w:rsidRDefault="00687A2A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</w:t>
            </w:r>
            <w:r w:rsidR="00674C50">
              <w:rPr>
                <w:rFonts w:ascii="Tahoma" w:hAnsi="Tahoma" w:cs="Tahoma"/>
                <w:b w:val="0"/>
              </w:rPr>
              <w:t>3</w:t>
            </w:r>
            <w:r w:rsidR="00495A6A">
              <w:rPr>
                <w:rFonts w:ascii="Tahoma" w:hAnsi="Tahoma" w:cs="Tahoma"/>
                <w:b w:val="0"/>
              </w:rPr>
              <w:t>, C4, C5</w:t>
            </w: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C738A7" w14:textId="77777777" w:rsidR="00674C50" w:rsidRDefault="009362AE">
            <w:pPr>
              <w:pStyle w:val="Nagwkitablic"/>
              <w:spacing w:before="20" w:after="20"/>
            </w:pPr>
            <w:r>
              <w:rPr>
                <w:rFonts w:ascii="Tahoma" w:hAnsi="Tahoma" w:cs="Tahoma"/>
                <w:b w:val="0"/>
              </w:rPr>
              <w:t>L1, L3</w:t>
            </w:r>
            <w:r w:rsidR="00730A98">
              <w:rPr>
                <w:rFonts w:ascii="Tahoma" w:hAnsi="Tahoma" w:cs="Tahoma"/>
                <w:b w:val="0"/>
              </w:rPr>
              <w:t>, L4, P1</w:t>
            </w:r>
          </w:p>
        </w:tc>
      </w:tr>
    </w:tbl>
    <w:p w14:paraId="4D0363D3" w14:textId="77777777" w:rsidR="000C1AEB" w:rsidRDefault="000C1AEB">
      <w:r>
        <w:rPr>
          <w:b/>
        </w:rPr>
        <w:br w:type="page"/>
      </w:r>
    </w:p>
    <w:tbl>
      <w:tblPr>
        <w:tblW w:w="978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260"/>
        <w:gridCol w:w="3260"/>
        <w:gridCol w:w="3261"/>
      </w:tblGrid>
      <w:tr w:rsidR="00CD361A" w14:paraId="1C7EEA77" w14:textId="77777777" w:rsidTr="00FA73A0"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D7C813" w14:textId="06F7018E" w:rsidR="00CD361A" w:rsidRDefault="00CD361A" w:rsidP="00FA73A0">
            <w:pPr>
              <w:pStyle w:val="Nagwkitablic"/>
              <w:spacing w:before="20" w:after="20"/>
              <w:rPr>
                <w:rFonts w:ascii="Tahoma" w:hAnsi="Tahoma" w:cs="Tahoma"/>
                <w:b w:val="0"/>
                <w:bCs/>
              </w:rPr>
            </w:pPr>
            <w:r>
              <w:rPr>
                <w:rFonts w:ascii="Tahoma" w:hAnsi="Tahoma" w:cs="Tahoma"/>
                <w:b w:val="0"/>
                <w:bCs/>
              </w:rPr>
              <w:t>P_U03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2362B0" w14:textId="77777777" w:rsidR="00CD361A" w:rsidRDefault="00CB34F9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C3, C5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8DAEFC" w14:textId="77777777" w:rsidR="00CD361A" w:rsidRDefault="00CB34F9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L1, L4</w:t>
            </w:r>
          </w:p>
        </w:tc>
      </w:tr>
      <w:tr w:rsidR="00CD361A" w14:paraId="4D9B2560" w14:textId="77777777" w:rsidTr="00FA73A0"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F5A6E1" w14:textId="77777777" w:rsidR="00CD361A" w:rsidRDefault="00CD361A" w:rsidP="00FA73A0">
            <w:pPr>
              <w:pStyle w:val="Nagwkitablic"/>
              <w:spacing w:before="20" w:after="20"/>
              <w:rPr>
                <w:rFonts w:ascii="Tahoma" w:hAnsi="Tahoma" w:cs="Tahoma"/>
                <w:b w:val="0"/>
                <w:bCs/>
              </w:rPr>
            </w:pPr>
            <w:r>
              <w:rPr>
                <w:rFonts w:ascii="Tahoma" w:hAnsi="Tahoma" w:cs="Tahoma"/>
                <w:b w:val="0"/>
                <w:bCs/>
              </w:rPr>
              <w:t>P_U04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0FE2CD" w14:textId="77777777" w:rsidR="00CD361A" w:rsidRDefault="00CB34F9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C2, C4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7C9CE0" w14:textId="77777777" w:rsidR="00CD361A" w:rsidRDefault="00CB34F9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L2, L4, P1</w:t>
            </w:r>
          </w:p>
        </w:tc>
      </w:tr>
      <w:tr w:rsidR="00674C50" w14:paraId="71686456" w14:textId="77777777" w:rsidTr="00FA73A0"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F5B235" w14:textId="77777777" w:rsidR="00674C50" w:rsidRDefault="00674C5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  <w:bCs/>
              </w:rPr>
              <w:lastRenderedPageBreak/>
              <w:t>P_K01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C28F65" w14:textId="77777777" w:rsidR="00674C50" w:rsidRDefault="00CB34F9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C2, C3, C4, C5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03DE00" w14:textId="77777777" w:rsidR="00674C50" w:rsidRPr="00CB34F9" w:rsidRDefault="00CB34F9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CB34F9">
              <w:rPr>
                <w:rFonts w:ascii="Tahoma" w:hAnsi="Tahoma" w:cs="Tahoma"/>
                <w:b w:val="0"/>
              </w:rPr>
              <w:t>L4, P1</w:t>
            </w:r>
          </w:p>
        </w:tc>
      </w:tr>
      <w:tr w:rsidR="00CB34F9" w14:paraId="3E25D7B2" w14:textId="77777777" w:rsidTr="00FA73A0"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DE3C3D" w14:textId="77777777" w:rsidR="00CB34F9" w:rsidRDefault="00CB34F9" w:rsidP="00CB34F9">
            <w:pPr>
              <w:pStyle w:val="Nagwkitablic"/>
              <w:spacing w:before="20" w:after="20"/>
              <w:rPr>
                <w:rFonts w:ascii="Tahoma" w:hAnsi="Tahoma" w:cs="Tahoma"/>
                <w:b w:val="0"/>
                <w:bCs/>
              </w:rPr>
            </w:pPr>
            <w:r>
              <w:rPr>
                <w:rFonts w:ascii="Tahoma" w:hAnsi="Tahoma" w:cs="Tahoma"/>
                <w:b w:val="0"/>
                <w:bCs/>
              </w:rPr>
              <w:t>P_K02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B9D9E3" w14:textId="77777777" w:rsidR="00CB34F9" w:rsidRDefault="00CB34F9" w:rsidP="00CB34F9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E89841" w14:textId="77777777" w:rsidR="00CB34F9" w:rsidRDefault="00CB34F9" w:rsidP="00CB34F9">
            <w:pPr>
              <w:pStyle w:val="Nagwkitablic"/>
              <w:spacing w:before="20" w:after="20"/>
            </w:pPr>
            <w:r>
              <w:rPr>
                <w:rFonts w:ascii="Tahoma" w:hAnsi="Tahoma" w:cs="Tahoma"/>
                <w:b w:val="0"/>
              </w:rPr>
              <w:t>P1</w:t>
            </w:r>
          </w:p>
        </w:tc>
      </w:tr>
    </w:tbl>
    <w:p w14:paraId="4CD09896" w14:textId="77777777" w:rsidR="00674C50" w:rsidRPr="00316BF4" w:rsidRDefault="00674C50">
      <w:pPr>
        <w:pStyle w:val="Podpunkty"/>
        <w:ind w:left="0"/>
        <w:rPr>
          <w:rFonts w:ascii="Tahoma" w:hAnsi="Tahoma" w:cs="Tahoma"/>
          <w:b w:val="0"/>
          <w:sz w:val="24"/>
          <w:szCs w:val="24"/>
        </w:rPr>
      </w:pPr>
    </w:p>
    <w:p w14:paraId="797A92EC" w14:textId="77777777" w:rsidR="00674C50" w:rsidRPr="00316BF4" w:rsidRDefault="00674C50" w:rsidP="00316BF4">
      <w:pPr>
        <w:pStyle w:val="Podpunkty"/>
        <w:numPr>
          <w:ilvl w:val="1"/>
          <w:numId w:val="2"/>
        </w:numPr>
        <w:ind w:left="0" w:firstLine="0"/>
        <w:rPr>
          <w:rFonts w:ascii="Tahoma" w:hAnsi="Tahoma" w:cs="Tahoma"/>
        </w:rPr>
      </w:pPr>
      <w:r>
        <w:rPr>
          <w:rFonts w:ascii="Tahoma" w:hAnsi="Tahoma" w:cs="Tahoma"/>
        </w:rPr>
        <w:t>Metody weryfikacji efektów uczenia się</w:t>
      </w:r>
    </w:p>
    <w:tbl>
      <w:tblPr>
        <w:tblW w:w="978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1417"/>
        <w:gridCol w:w="5103"/>
        <w:gridCol w:w="3261"/>
      </w:tblGrid>
      <w:tr w:rsidR="00674C50" w14:paraId="6CD0CF4A" w14:textId="77777777" w:rsidTr="001A6AD0">
        <w:trPr>
          <w:trHeight w:val="606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635F2B" w14:textId="77777777" w:rsidR="00674C50" w:rsidRDefault="00674C5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Efekt </w:t>
            </w:r>
            <w:r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46E323" w14:textId="77777777" w:rsidR="00674C50" w:rsidRDefault="00674C5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Metoda oceny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84B2EC" w14:textId="77777777" w:rsidR="00674C50" w:rsidRDefault="00674C50">
            <w:pPr>
              <w:pStyle w:val="Nagwkitablic"/>
              <w:spacing w:before="40" w:after="40"/>
            </w:pPr>
            <w:r>
              <w:rPr>
                <w:rFonts w:ascii="Tahoma" w:hAnsi="Tahoma" w:cs="Tahoma"/>
              </w:rPr>
              <w:t>Forma zajęć, w ramach której następuje weryfikacja efektu</w:t>
            </w:r>
          </w:p>
        </w:tc>
      </w:tr>
      <w:tr w:rsidR="00BB42E9" w14:paraId="50BE2A75" w14:textId="77777777" w:rsidTr="005B401E">
        <w:trPr>
          <w:trHeight w:val="218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AD35A2" w14:textId="77777777" w:rsidR="00BB42E9" w:rsidRDefault="00BB42E9" w:rsidP="00933E6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510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CEF4320" w14:textId="77777777" w:rsidR="00BB42E9" w:rsidRDefault="00BB42E9" w:rsidP="006D2A0B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1C04BB">
              <w:rPr>
                <w:rFonts w:ascii="Tahoma" w:hAnsi="Tahoma" w:cs="Tahoma"/>
                <w:b w:val="0"/>
              </w:rPr>
              <w:t xml:space="preserve">Krótkie zadania praktyczne stymulujące poszerzenie </w:t>
            </w:r>
            <w:r w:rsidR="004A5313">
              <w:rPr>
                <w:rFonts w:ascii="Tahoma" w:hAnsi="Tahoma" w:cs="Tahoma"/>
                <w:b w:val="0"/>
              </w:rPr>
              <w:t>umiejętności warsztatowych</w:t>
            </w:r>
          </w:p>
        </w:tc>
        <w:tc>
          <w:tcPr>
            <w:tcW w:w="32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1EEC9BD" w14:textId="77777777" w:rsidR="00BB42E9" w:rsidRDefault="00BB42E9">
            <w:pPr>
              <w:pStyle w:val="Nagwkitablic"/>
              <w:spacing w:before="40" w:after="40"/>
            </w:pPr>
            <w:r>
              <w:rPr>
                <w:rFonts w:ascii="Tahoma" w:hAnsi="Tahoma" w:cs="Tahoma"/>
                <w:b w:val="0"/>
              </w:rPr>
              <w:t xml:space="preserve">Laboratorium i projekt </w:t>
            </w:r>
          </w:p>
        </w:tc>
      </w:tr>
      <w:tr w:rsidR="00BB42E9" w14:paraId="12762384" w14:textId="77777777" w:rsidTr="005B401E">
        <w:trPr>
          <w:trHeight w:val="217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6F9955" w14:textId="77777777" w:rsidR="00BB42E9" w:rsidRDefault="00BB42E9" w:rsidP="00933E6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P_U02</w:t>
            </w:r>
          </w:p>
        </w:tc>
        <w:tc>
          <w:tcPr>
            <w:tcW w:w="510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65A08A8" w14:textId="77777777" w:rsidR="00BB42E9" w:rsidRPr="001C04BB" w:rsidRDefault="00BB42E9" w:rsidP="006D2A0B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</w:p>
        </w:tc>
        <w:tc>
          <w:tcPr>
            <w:tcW w:w="326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70AC00B" w14:textId="77777777" w:rsidR="00BB42E9" w:rsidRDefault="00BB42E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</w:p>
        </w:tc>
      </w:tr>
      <w:tr w:rsidR="00BB42E9" w14:paraId="72CF84ED" w14:textId="77777777" w:rsidTr="00EA53B1">
        <w:trPr>
          <w:trHeight w:val="243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93D374C" w14:textId="77777777" w:rsidR="00BB42E9" w:rsidRDefault="00BB42E9" w:rsidP="00933E6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P_U03</w:t>
            </w:r>
          </w:p>
        </w:tc>
        <w:tc>
          <w:tcPr>
            <w:tcW w:w="510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C7F4F3B" w14:textId="77777777" w:rsidR="00BB42E9" w:rsidRDefault="00BB42E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</w:p>
        </w:tc>
        <w:tc>
          <w:tcPr>
            <w:tcW w:w="326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B0F3E22" w14:textId="77777777" w:rsidR="00BB42E9" w:rsidRDefault="00BB42E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</w:p>
        </w:tc>
      </w:tr>
      <w:tr w:rsidR="00BB42E9" w14:paraId="72802A6E" w14:textId="77777777" w:rsidTr="005B401E">
        <w:trPr>
          <w:trHeight w:val="243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E2B6B7D" w14:textId="77777777" w:rsidR="00BB42E9" w:rsidRDefault="00BB42E9" w:rsidP="00933E6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P_U04</w:t>
            </w:r>
          </w:p>
        </w:tc>
        <w:tc>
          <w:tcPr>
            <w:tcW w:w="510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C769C3" w14:textId="77777777" w:rsidR="00BB42E9" w:rsidRDefault="00BB42E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</w:p>
        </w:tc>
        <w:tc>
          <w:tcPr>
            <w:tcW w:w="326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311F07" w14:textId="77777777" w:rsidR="00BB42E9" w:rsidRDefault="00BB42E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</w:p>
        </w:tc>
      </w:tr>
      <w:tr w:rsidR="00BB42E9" w14:paraId="7872E502" w14:textId="77777777" w:rsidTr="006F34B0">
        <w:trPr>
          <w:trHeight w:val="201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E8BB77" w14:textId="77777777" w:rsidR="00BB42E9" w:rsidRDefault="00BB42E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P_K01</w:t>
            </w:r>
          </w:p>
        </w:tc>
        <w:tc>
          <w:tcPr>
            <w:tcW w:w="510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06CA7A9" w14:textId="77777777" w:rsidR="00BB42E9" w:rsidRDefault="00BB42E9" w:rsidP="006D2A0B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 xml:space="preserve">Projekt praktyczny, prezentacja na forum grupy </w:t>
            </w:r>
            <w:r w:rsidR="004A5313">
              <w:rPr>
                <w:rFonts w:ascii="Tahoma" w:hAnsi="Tahoma" w:cs="Tahoma"/>
                <w:b w:val="0"/>
              </w:rPr>
              <w:t>projektu i wniosków z niego wyciągniętych</w:t>
            </w:r>
          </w:p>
        </w:tc>
        <w:tc>
          <w:tcPr>
            <w:tcW w:w="32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368D9A8" w14:textId="77777777" w:rsidR="00BB42E9" w:rsidRDefault="00BB42E9">
            <w:pPr>
              <w:pStyle w:val="Nagwkitablic"/>
              <w:spacing w:before="40" w:after="40"/>
            </w:pPr>
            <w:r>
              <w:rPr>
                <w:rFonts w:ascii="Tahoma" w:hAnsi="Tahoma" w:cs="Tahoma"/>
                <w:b w:val="0"/>
              </w:rPr>
              <w:t>Projekt</w:t>
            </w:r>
          </w:p>
        </w:tc>
      </w:tr>
      <w:tr w:rsidR="00BB42E9" w14:paraId="289A0BA5" w14:textId="77777777" w:rsidTr="006F34B0">
        <w:trPr>
          <w:trHeight w:val="201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C87BE7" w14:textId="77777777" w:rsidR="00BB42E9" w:rsidRDefault="00BB42E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P_K02</w:t>
            </w:r>
          </w:p>
        </w:tc>
        <w:tc>
          <w:tcPr>
            <w:tcW w:w="510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4648A0" w14:textId="77777777" w:rsidR="00BB42E9" w:rsidRDefault="00BB42E9" w:rsidP="006D2A0B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</w:p>
        </w:tc>
        <w:tc>
          <w:tcPr>
            <w:tcW w:w="326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5CF7C5" w14:textId="77777777" w:rsidR="00BB42E9" w:rsidRDefault="00BB42E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</w:p>
        </w:tc>
      </w:tr>
    </w:tbl>
    <w:p w14:paraId="38BD92EE" w14:textId="77777777" w:rsidR="00674C50" w:rsidRDefault="00674C50">
      <w:pPr>
        <w:pStyle w:val="Podpunkty"/>
        <w:ind w:left="0"/>
        <w:rPr>
          <w:rFonts w:ascii="Tahoma" w:hAnsi="Tahoma" w:cs="Tahoma"/>
          <w:b w:val="0"/>
          <w:sz w:val="24"/>
        </w:rPr>
      </w:pPr>
    </w:p>
    <w:p w14:paraId="5BBA9411" w14:textId="77777777" w:rsidR="00674C50" w:rsidRDefault="00674C50">
      <w:pPr>
        <w:pStyle w:val="Podpunkty"/>
        <w:numPr>
          <w:ilvl w:val="1"/>
          <w:numId w:val="2"/>
        </w:numPr>
        <w:ind w:left="0" w:firstLine="0"/>
        <w:rPr>
          <w:rFonts w:ascii="Tahoma" w:hAnsi="Tahoma" w:cs="Tahoma"/>
        </w:rPr>
      </w:pPr>
      <w:r>
        <w:rPr>
          <w:rFonts w:ascii="Tahoma" w:hAnsi="Tahoma" w:cs="Tahoma"/>
        </w:rPr>
        <w:t>Kryteria oceny stopnia osiągnięcia efektów uczenia się</w:t>
      </w:r>
    </w:p>
    <w:tbl>
      <w:tblPr>
        <w:tblW w:w="9781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7"/>
        <w:gridCol w:w="2125"/>
        <w:gridCol w:w="2127"/>
        <w:gridCol w:w="2125"/>
        <w:gridCol w:w="1987"/>
      </w:tblGrid>
      <w:tr w:rsidR="00674C50" w14:paraId="3C0618D4" w14:textId="77777777" w:rsidTr="00554451">
        <w:trPr>
          <w:trHeight w:val="397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CF47B0" w14:textId="77777777" w:rsidR="00674C50" w:rsidRPr="00316BF4" w:rsidRDefault="00674C5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16BF4">
              <w:rPr>
                <w:rFonts w:ascii="Tahoma" w:hAnsi="Tahoma" w:cs="Tahoma"/>
              </w:rPr>
              <w:t>Efekt</w:t>
            </w:r>
            <w:r w:rsidRPr="00316BF4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FDF9E9" w14:textId="77777777" w:rsidR="00674C50" w:rsidRPr="00316BF4" w:rsidRDefault="00674C5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16BF4">
              <w:rPr>
                <w:rFonts w:ascii="Tahoma" w:hAnsi="Tahoma" w:cs="Tahoma"/>
              </w:rPr>
              <w:t>Na ocenę 2</w:t>
            </w:r>
          </w:p>
          <w:p w14:paraId="43694AB8" w14:textId="77777777" w:rsidR="00674C50" w:rsidRPr="00316BF4" w:rsidRDefault="00674C5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16BF4">
              <w:rPr>
                <w:rFonts w:ascii="Tahoma" w:hAnsi="Tahoma" w:cs="Tahoma"/>
              </w:rPr>
              <w:t>student nie potrafi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643E0D" w14:textId="77777777" w:rsidR="00674C50" w:rsidRPr="00316BF4" w:rsidRDefault="00674C5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16BF4">
              <w:rPr>
                <w:rFonts w:ascii="Tahoma" w:hAnsi="Tahoma" w:cs="Tahoma"/>
              </w:rPr>
              <w:t>Na ocenę 3</w:t>
            </w:r>
          </w:p>
          <w:p w14:paraId="55AD3DF5" w14:textId="77777777" w:rsidR="00674C50" w:rsidRPr="00316BF4" w:rsidRDefault="00674C5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16BF4">
              <w:rPr>
                <w:rFonts w:ascii="Tahoma" w:hAnsi="Tahoma" w:cs="Tahoma"/>
              </w:rPr>
              <w:t>student potrafi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2EB38C" w14:textId="77777777" w:rsidR="00674C50" w:rsidRPr="00316BF4" w:rsidRDefault="00674C5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16BF4">
              <w:rPr>
                <w:rFonts w:ascii="Tahoma" w:hAnsi="Tahoma" w:cs="Tahoma"/>
              </w:rPr>
              <w:t>Na ocenę 4</w:t>
            </w:r>
          </w:p>
          <w:p w14:paraId="04AAF002" w14:textId="77777777" w:rsidR="00674C50" w:rsidRPr="00316BF4" w:rsidRDefault="00674C5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16BF4">
              <w:rPr>
                <w:rFonts w:ascii="Tahoma" w:hAnsi="Tahoma" w:cs="Tahoma"/>
              </w:rPr>
              <w:t>student potrafi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C630CE" w14:textId="77777777" w:rsidR="00674C50" w:rsidRPr="00316BF4" w:rsidRDefault="00674C5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16BF4">
              <w:rPr>
                <w:rFonts w:ascii="Tahoma" w:hAnsi="Tahoma" w:cs="Tahoma"/>
              </w:rPr>
              <w:t>Na ocenę 5</w:t>
            </w:r>
          </w:p>
          <w:p w14:paraId="4A4B0B87" w14:textId="77777777" w:rsidR="00674C50" w:rsidRPr="00316BF4" w:rsidRDefault="00674C50">
            <w:pPr>
              <w:pStyle w:val="Nagwkitablic"/>
              <w:spacing w:before="40" w:after="40"/>
            </w:pPr>
            <w:r w:rsidRPr="00316BF4">
              <w:rPr>
                <w:rFonts w:ascii="Tahoma" w:hAnsi="Tahoma" w:cs="Tahoma"/>
              </w:rPr>
              <w:t>student potrafi</w:t>
            </w:r>
          </w:p>
        </w:tc>
      </w:tr>
      <w:tr w:rsidR="00554451" w14:paraId="20562383" w14:textId="77777777" w:rsidTr="00554451"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F34E3D" w14:textId="77777777" w:rsidR="00554451" w:rsidRPr="00316BF4" w:rsidRDefault="00554451" w:rsidP="00554451">
            <w:pPr>
              <w:pStyle w:val="Nagwkitablic"/>
              <w:spacing w:before="20" w:after="20"/>
              <w:rPr>
                <w:rFonts w:ascii="Tahoma" w:hAnsi="Tahoma" w:cs="Tahoma"/>
                <w:b w:val="0"/>
                <w:bCs/>
              </w:rPr>
            </w:pPr>
            <w:r w:rsidRPr="00316BF4">
              <w:rPr>
                <w:rFonts w:ascii="Tahoma" w:hAnsi="Tahoma" w:cs="Tahoma"/>
                <w:b w:val="0"/>
              </w:rPr>
              <w:t>P_U0</w:t>
            </w:r>
            <w:r>
              <w:rPr>
                <w:rFonts w:ascii="Tahoma" w:hAnsi="Tahoma" w:cs="Tahoma"/>
                <w:b w:val="0"/>
              </w:rPr>
              <w:t>1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0D501B" w14:textId="643848C9" w:rsidR="00554451" w:rsidRPr="00200AC2" w:rsidRDefault="00554451" w:rsidP="00554451">
            <w:pPr>
              <w:spacing w:before="40" w:after="40" w:line="240" w:lineRule="auto"/>
              <w:jc w:val="center"/>
              <w:rPr>
                <w:rFonts w:ascii="Tahoma" w:eastAsia="Times New Roman" w:hAnsi="Tahoma" w:cs="Tahoma"/>
                <w:spacing w:val="-2"/>
                <w:sz w:val="20"/>
                <w:szCs w:val="20"/>
                <w:lang w:eastAsia="pl-PL"/>
              </w:rPr>
            </w:pPr>
            <w:r>
              <w:rPr>
                <w:rFonts w:ascii="Tahoma" w:hAnsi="Tahoma" w:cs="Tahoma"/>
                <w:sz w:val="20"/>
              </w:rPr>
              <w:t>Nie potrafi w stopniu dostatecznym obsługiwać oprogramowania do modelowania trójwymiarowego oraz wyposażonego w nie sprzętu komputerowego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C6DC66" w14:textId="4C39E5F8" w:rsidR="00554451" w:rsidRPr="00200AC2" w:rsidRDefault="00554451" w:rsidP="00554451">
            <w:pPr>
              <w:spacing w:before="40" w:after="40" w:line="240" w:lineRule="auto"/>
              <w:jc w:val="center"/>
              <w:rPr>
                <w:rFonts w:ascii="Tahoma" w:eastAsia="Times New Roman" w:hAnsi="Tahoma" w:cs="Tahoma"/>
                <w:spacing w:val="-2"/>
                <w:sz w:val="20"/>
                <w:szCs w:val="20"/>
                <w:lang w:eastAsia="pl-PL"/>
              </w:rPr>
            </w:pPr>
            <w:r w:rsidRPr="00200AC2">
              <w:rPr>
                <w:rFonts w:ascii="Tahoma" w:hAnsi="Tahoma" w:cs="Tahoma"/>
                <w:sz w:val="20"/>
                <w:szCs w:val="20"/>
              </w:rPr>
              <w:t xml:space="preserve">potrafi </w:t>
            </w:r>
            <w:r>
              <w:rPr>
                <w:rFonts w:ascii="Tahoma" w:hAnsi="Tahoma" w:cs="Tahoma"/>
                <w:sz w:val="20"/>
              </w:rPr>
              <w:t xml:space="preserve">w stopniu dostatecznym </w:t>
            </w:r>
            <w:r>
              <w:rPr>
                <w:rFonts w:ascii="Tahoma" w:hAnsi="Tahoma" w:cs="Tahoma"/>
                <w:sz w:val="20"/>
                <w:szCs w:val="20"/>
              </w:rPr>
              <w:t>ob</w:t>
            </w:r>
            <w:r w:rsidRPr="00200AC2">
              <w:rPr>
                <w:rFonts w:ascii="Tahoma" w:hAnsi="Tahoma" w:cs="Tahoma"/>
                <w:sz w:val="20"/>
                <w:szCs w:val="20"/>
              </w:rPr>
              <w:t>sługiwać oprogramowanie do modelowania trójwymiarowego oraz wyposażony w nie sprzęt komputerowy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01FE8F" w14:textId="2EDC15B7" w:rsidR="00554451" w:rsidRPr="00200AC2" w:rsidRDefault="00554451" w:rsidP="00554451">
            <w:pPr>
              <w:pStyle w:val="wrubrycemn"/>
              <w:spacing w:before="40" w:after="40"/>
              <w:rPr>
                <w:rFonts w:ascii="Tahoma" w:hAnsi="Tahoma" w:cs="Tahoma"/>
                <w:spacing w:val="-2"/>
                <w:sz w:val="20"/>
              </w:rPr>
            </w:pPr>
            <w:r w:rsidRPr="00200AC2">
              <w:rPr>
                <w:rFonts w:ascii="Tahoma" w:hAnsi="Tahoma" w:cs="Tahoma"/>
                <w:sz w:val="20"/>
              </w:rPr>
              <w:t xml:space="preserve">potrafi </w:t>
            </w:r>
            <w:r>
              <w:rPr>
                <w:rFonts w:ascii="Tahoma" w:hAnsi="Tahoma" w:cs="Tahoma"/>
                <w:sz w:val="20"/>
              </w:rPr>
              <w:t>w stopniu dobrym, samodzielnie ob</w:t>
            </w:r>
            <w:r w:rsidRPr="00200AC2">
              <w:rPr>
                <w:rFonts w:ascii="Tahoma" w:hAnsi="Tahoma" w:cs="Tahoma"/>
                <w:sz w:val="20"/>
              </w:rPr>
              <w:t>sługiwać oprogramowanie do modelowania trójwymiarowego oraz wyposażony w nie sprzęt komputerowy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8F950E" w14:textId="1BCD5254" w:rsidR="00554451" w:rsidRPr="00200AC2" w:rsidRDefault="00554451" w:rsidP="00554451">
            <w:pPr>
              <w:pStyle w:val="wrubrycemn"/>
              <w:spacing w:before="40" w:after="40"/>
              <w:rPr>
                <w:rFonts w:ascii="Tahoma" w:hAnsi="Tahoma" w:cs="Tahoma"/>
                <w:spacing w:val="-2"/>
                <w:sz w:val="20"/>
              </w:rPr>
            </w:pPr>
            <w:r w:rsidRPr="00200AC2">
              <w:rPr>
                <w:rFonts w:ascii="Tahoma" w:hAnsi="Tahoma" w:cs="Tahoma"/>
                <w:sz w:val="20"/>
              </w:rPr>
              <w:t xml:space="preserve">potrafi </w:t>
            </w:r>
            <w:r>
              <w:rPr>
                <w:rFonts w:ascii="Tahoma" w:hAnsi="Tahoma" w:cs="Tahoma"/>
                <w:sz w:val="20"/>
              </w:rPr>
              <w:t>w stopniu zaawansowanym, samodzielnie i biegle ob</w:t>
            </w:r>
            <w:r w:rsidRPr="00200AC2">
              <w:rPr>
                <w:rFonts w:ascii="Tahoma" w:hAnsi="Tahoma" w:cs="Tahoma"/>
                <w:sz w:val="20"/>
              </w:rPr>
              <w:t>sługiwać oprogramowanie do modelowania trójwymiarowego oraz wyposażony w nie sprzęt komputerowy</w:t>
            </w:r>
          </w:p>
        </w:tc>
      </w:tr>
      <w:tr w:rsidR="00554451" w14:paraId="43CEED6C" w14:textId="77777777" w:rsidTr="00554451"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9D21F2" w14:textId="77777777" w:rsidR="00554451" w:rsidRPr="00316BF4" w:rsidRDefault="00554451" w:rsidP="00554451">
            <w:pPr>
              <w:pStyle w:val="Nagwkitablic"/>
              <w:spacing w:before="20" w:after="20"/>
              <w:rPr>
                <w:rFonts w:ascii="Tahoma" w:hAnsi="Tahoma" w:cs="Tahoma"/>
                <w:b w:val="0"/>
                <w:bCs/>
              </w:rPr>
            </w:pPr>
            <w:r w:rsidRPr="00316BF4">
              <w:rPr>
                <w:rFonts w:ascii="Tahoma" w:hAnsi="Tahoma" w:cs="Tahoma"/>
                <w:b w:val="0"/>
              </w:rPr>
              <w:t>P_U0</w:t>
            </w:r>
            <w:r>
              <w:rPr>
                <w:rFonts w:ascii="Tahoma" w:hAnsi="Tahoma" w:cs="Tahoma"/>
                <w:b w:val="0"/>
              </w:rPr>
              <w:t>2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2C1415" w14:textId="77777777" w:rsidR="00554451" w:rsidRPr="00200AC2" w:rsidRDefault="00554451" w:rsidP="00554451">
            <w:pPr>
              <w:spacing w:before="40" w:after="40" w:line="240" w:lineRule="auto"/>
              <w:jc w:val="center"/>
              <w:rPr>
                <w:rFonts w:ascii="Tahoma" w:eastAsia="Times New Roman" w:hAnsi="Tahoma" w:cs="Tahoma"/>
                <w:spacing w:val="-2"/>
                <w:sz w:val="20"/>
                <w:szCs w:val="20"/>
                <w:lang w:eastAsia="pl-PL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Nie </w:t>
            </w:r>
            <w:r w:rsidRPr="004E0D3A">
              <w:rPr>
                <w:rFonts w:ascii="Tahoma" w:hAnsi="Tahoma" w:cs="Tahoma"/>
                <w:sz w:val="20"/>
                <w:szCs w:val="20"/>
              </w:rPr>
              <w:t xml:space="preserve">potrafi </w:t>
            </w:r>
            <w:r>
              <w:rPr>
                <w:rFonts w:ascii="Tahoma" w:hAnsi="Tahoma" w:cs="Tahoma"/>
                <w:sz w:val="20"/>
                <w:szCs w:val="20"/>
              </w:rPr>
              <w:t>dobierać odpowiednich technik z zakresu modelowania trójwymiarowego przy realizacji zaawansowanych prac graficznych w środowisku trójwymiarowym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0B5B4B" w14:textId="77777777" w:rsidR="00554451" w:rsidRPr="00200AC2" w:rsidRDefault="00554451" w:rsidP="00554451">
            <w:pPr>
              <w:spacing w:before="40" w:after="40" w:line="240" w:lineRule="auto"/>
              <w:jc w:val="center"/>
              <w:rPr>
                <w:rFonts w:ascii="Tahoma" w:eastAsia="Times New Roman" w:hAnsi="Tahoma" w:cs="Tahoma"/>
                <w:spacing w:val="-2"/>
                <w:sz w:val="20"/>
                <w:szCs w:val="20"/>
                <w:lang w:eastAsia="pl-PL"/>
              </w:rPr>
            </w:pPr>
            <w:r w:rsidRPr="004E0D3A">
              <w:rPr>
                <w:rFonts w:ascii="Tahoma" w:hAnsi="Tahoma" w:cs="Tahoma"/>
                <w:sz w:val="20"/>
              </w:rPr>
              <w:t xml:space="preserve">potrafi </w:t>
            </w:r>
            <w:r>
              <w:rPr>
                <w:rFonts w:ascii="Tahoma" w:hAnsi="Tahoma" w:cs="Tahoma"/>
                <w:sz w:val="20"/>
              </w:rPr>
              <w:t>dostatecznie dobrze dobierać odpowiednie techniki z zakresu modelowania trójwymiarowego przy realizacji zaawansowanych prac graficznych w środowisku trójwymiarowym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BA3B24" w14:textId="77777777" w:rsidR="00554451" w:rsidRPr="00200AC2" w:rsidRDefault="00554451" w:rsidP="00554451">
            <w:pPr>
              <w:pStyle w:val="wrubrycemn"/>
              <w:spacing w:before="40" w:after="40"/>
              <w:rPr>
                <w:rFonts w:ascii="Tahoma" w:hAnsi="Tahoma" w:cs="Tahoma"/>
                <w:spacing w:val="-2"/>
                <w:sz w:val="20"/>
              </w:rPr>
            </w:pPr>
            <w:r w:rsidRPr="004E0D3A">
              <w:rPr>
                <w:rFonts w:ascii="Tahoma" w:hAnsi="Tahoma" w:cs="Tahoma"/>
                <w:sz w:val="20"/>
              </w:rPr>
              <w:t xml:space="preserve">potrafi </w:t>
            </w:r>
            <w:r>
              <w:rPr>
                <w:rFonts w:ascii="Tahoma" w:hAnsi="Tahoma" w:cs="Tahoma"/>
                <w:sz w:val="20"/>
              </w:rPr>
              <w:t>świadomie dobrze dobierać odpowiednie techniki z zakresu modelowania trójwymiarowego przy realizacji zaawansowanych prac graficznych w środowisku trójwymiarowym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7BA754" w14:textId="77777777" w:rsidR="00554451" w:rsidRPr="00200AC2" w:rsidRDefault="00554451" w:rsidP="00554451">
            <w:pPr>
              <w:pStyle w:val="wrubrycemn"/>
              <w:spacing w:before="40" w:after="40"/>
              <w:rPr>
                <w:rFonts w:ascii="Tahoma" w:hAnsi="Tahoma" w:cs="Tahoma"/>
                <w:spacing w:val="-2"/>
                <w:sz w:val="20"/>
              </w:rPr>
            </w:pPr>
            <w:r w:rsidRPr="004E0D3A">
              <w:rPr>
                <w:rFonts w:ascii="Tahoma" w:hAnsi="Tahoma" w:cs="Tahoma"/>
                <w:sz w:val="20"/>
              </w:rPr>
              <w:t>potrafi świadomie</w:t>
            </w:r>
            <w:r>
              <w:rPr>
                <w:rFonts w:ascii="Tahoma" w:hAnsi="Tahoma" w:cs="Tahoma"/>
                <w:sz w:val="20"/>
              </w:rPr>
              <w:t>, samodzielnie i trafnie dobierać odpowiednie techniki z zakresu modelowania trójwymiarowego przy realizacji zaawansowanych prac graficznych w środowisku trójwymiarowym</w:t>
            </w:r>
          </w:p>
        </w:tc>
      </w:tr>
      <w:tr w:rsidR="00554451" w14:paraId="12DD8574" w14:textId="77777777" w:rsidTr="00554451"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773301" w14:textId="77777777" w:rsidR="00554451" w:rsidRPr="00316BF4" w:rsidRDefault="00554451" w:rsidP="00554451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316BF4">
              <w:rPr>
                <w:rFonts w:ascii="Tahoma" w:hAnsi="Tahoma" w:cs="Tahoma"/>
                <w:b w:val="0"/>
              </w:rPr>
              <w:t>P_U0</w:t>
            </w:r>
            <w:r>
              <w:rPr>
                <w:rFonts w:ascii="Tahoma" w:hAnsi="Tahoma" w:cs="Tahoma"/>
                <w:b w:val="0"/>
              </w:rPr>
              <w:t>3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ECA759" w14:textId="77777777" w:rsidR="00554451" w:rsidRPr="00200AC2" w:rsidRDefault="00554451" w:rsidP="00554451">
            <w:pPr>
              <w:spacing w:before="40" w:after="4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hAnsi="Tahoma" w:cs="Tahoma"/>
                <w:sz w:val="20"/>
                <w:szCs w:val="20"/>
              </w:rPr>
              <w:t>Nie potrafi wykorzystywać technik modelowania trójwymiarowego w tworzeniu i interpretacji postrzeganych obrazów i zjawisk</w:t>
            </w:r>
            <w:r>
              <w:rPr>
                <w:rFonts w:ascii="Tahoma" w:hAnsi="Tahoma" w:cs="Tahoma"/>
                <w:sz w:val="20"/>
              </w:rPr>
              <w:t xml:space="preserve"> w stopniu dostatecznym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DCD014" w14:textId="77777777" w:rsidR="00554451" w:rsidRPr="00200AC2" w:rsidRDefault="00554451" w:rsidP="00554451">
            <w:pPr>
              <w:spacing w:before="40" w:after="4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hAnsi="Tahoma" w:cs="Tahoma"/>
                <w:sz w:val="20"/>
              </w:rPr>
              <w:t>potrafi wykorzystywać techniki modelowania trójwymiarowego z pomocą prowadzącego w tworzeniu i interpretacji postrzeganych obrazów i zjawisk w stopniu dostatecznym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278BCD" w14:textId="77777777" w:rsidR="00554451" w:rsidRPr="00200AC2" w:rsidRDefault="00554451" w:rsidP="00554451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potrafi wykorzystywać techniki modelowania trójwymiarowego z niewielką pomocą prowadzącego w kreatywnym tworzeniu i interpretacji postrzeganych obrazów i zjawisk w stopniu dobrym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2AE69B" w14:textId="77777777" w:rsidR="00554451" w:rsidRPr="00200AC2" w:rsidRDefault="00554451" w:rsidP="00554451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potrafi wykorzystywać techniki modelowania trójwymiarowego w samodzielnym i kreatywnym tworzeniu i interpretacji postrzeganych obrazów i zjawisk w stopniu zaawansowanym</w:t>
            </w:r>
          </w:p>
        </w:tc>
      </w:tr>
    </w:tbl>
    <w:p w14:paraId="6A977245" w14:textId="77777777" w:rsidR="000C1AEB" w:rsidRDefault="000C1AEB">
      <w:r>
        <w:rPr>
          <w:b/>
        </w:rPr>
        <w:br w:type="page"/>
      </w:r>
    </w:p>
    <w:tbl>
      <w:tblPr>
        <w:tblW w:w="9781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7"/>
        <w:gridCol w:w="2125"/>
        <w:gridCol w:w="2127"/>
        <w:gridCol w:w="2125"/>
        <w:gridCol w:w="1987"/>
      </w:tblGrid>
      <w:tr w:rsidR="00811AD2" w14:paraId="78E942CC" w14:textId="77777777" w:rsidTr="00554451"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556F02" w14:textId="16197B2F" w:rsidR="00811AD2" w:rsidRPr="00316BF4" w:rsidRDefault="00811AD2" w:rsidP="00811AD2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316BF4">
              <w:rPr>
                <w:rFonts w:ascii="Tahoma" w:hAnsi="Tahoma" w:cs="Tahoma"/>
                <w:b w:val="0"/>
              </w:rPr>
              <w:t>P_U0</w:t>
            </w:r>
            <w:r>
              <w:rPr>
                <w:rFonts w:ascii="Tahoma" w:hAnsi="Tahoma" w:cs="Tahoma"/>
                <w:b w:val="0"/>
              </w:rPr>
              <w:t>4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907E97" w14:textId="5DEC1879" w:rsidR="00811AD2" w:rsidRPr="00811AD2" w:rsidRDefault="00811AD2" w:rsidP="00811AD2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  <w:bCs/>
              </w:rPr>
            </w:pPr>
            <w:r>
              <w:rPr>
                <w:rFonts w:ascii="Tahoma" w:hAnsi="Tahoma" w:cs="Tahoma"/>
                <w:b w:val="0"/>
                <w:bCs/>
              </w:rPr>
              <w:t xml:space="preserve">Nie </w:t>
            </w:r>
            <w:r w:rsidRPr="00811AD2">
              <w:rPr>
                <w:rFonts w:ascii="Tahoma" w:hAnsi="Tahoma" w:cs="Tahoma"/>
                <w:b w:val="0"/>
                <w:bCs/>
              </w:rPr>
              <w:t xml:space="preserve">posiada umiejętności diagnozowania zjawisk, wyciągania wniosków oraz pozyskiwania wiedzy </w:t>
            </w:r>
            <w:r w:rsidRPr="00811AD2">
              <w:rPr>
                <w:rFonts w:ascii="Tahoma" w:hAnsi="Tahoma" w:cs="Tahoma"/>
                <w:b w:val="0"/>
                <w:bCs/>
              </w:rPr>
              <w:lastRenderedPageBreak/>
              <w:t>jak wnioski te wdrażać w przyszłości w praktyce w kontekście technik chwytania ruchu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5518AE" w14:textId="01E07BF9" w:rsidR="00811AD2" w:rsidRPr="00811AD2" w:rsidRDefault="00811AD2" w:rsidP="00811AD2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  <w:bCs/>
              </w:rPr>
            </w:pPr>
            <w:r w:rsidRPr="00811AD2">
              <w:rPr>
                <w:rFonts w:ascii="Tahoma" w:hAnsi="Tahoma" w:cs="Tahoma"/>
                <w:b w:val="0"/>
                <w:bCs/>
              </w:rPr>
              <w:lastRenderedPageBreak/>
              <w:t>Posiada</w:t>
            </w:r>
            <w:r>
              <w:rPr>
                <w:rFonts w:ascii="Tahoma" w:hAnsi="Tahoma" w:cs="Tahoma"/>
                <w:b w:val="0"/>
                <w:bCs/>
              </w:rPr>
              <w:t xml:space="preserve"> dostateczne</w:t>
            </w:r>
            <w:r w:rsidRPr="00811AD2">
              <w:rPr>
                <w:rFonts w:ascii="Tahoma" w:hAnsi="Tahoma" w:cs="Tahoma"/>
                <w:b w:val="0"/>
                <w:bCs/>
              </w:rPr>
              <w:t xml:space="preserve"> umiejętności diagnozowania zjawisk, wyciągania wniosków oraz pozyskiwania wiedzy </w:t>
            </w:r>
            <w:r w:rsidRPr="00811AD2">
              <w:rPr>
                <w:rFonts w:ascii="Tahoma" w:hAnsi="Tahoma" w:cs="Tahoma"/>
                <w:b w:val="0"/>
                <w:bCs/>
              </w:rPr>
              <w:lastRenderedPageBreak/>
              <w:t>jak wnioski te wdrażać w przyszłości w praktyce w kontekście technik chwytania ruchu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A0C366" w14:textId="79667E90" w:rsidR="00811AD2" w:rsidRPr="00811AD2" w:rsidRDefault="00811AD2" w:rsidP="00811AD2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  <w:bCs/>
              </w:rPr>
            </w:pPr>
            <w:r w:rsidRPr="00811AD2">
              <w:rPr>
                <w:rFonts w:ascii="Tahoma" w:hAnsi="Tahoma" w:cs="Tahoma"/>
                <w:b w:val="0"/>
                <w:bCs/>
              </w:rPr>
              <w:lastRenderedPageBreak/>
              <w:t xml:space="preserve">posiada </w:t>
            </w:r>
            <w:r>
              <w:rPr>
                <w:rFonts w:ascii="Tahoma" w:hAnsi="Tahoma" w:cs="Tahoma"/>
                <w:b w:val="0"/>
                <w:bCs/>
              </w:rPr>
              <w:t xml:space="preserve">w stopniu dobrym </w:t>
            </w:r>
            <w:r w:rsidRPr="00811AD2">
              <w:rPr>
                <w:rFonts w:ascii="Tahoma" w:hAnsi="Tahoma" w:cs="Tahoma"/>
                <w:b w:val="0"/>
                <w:bCs/>
              </w:rPr>
              <w:t xml:space="preserve">umiejętności diagnozowania zjawisk, wyciągania wniosków oraz pozyskiwania wiedzy </w:t>
            </w:r>
            <w:r w:rsidRPr="00811AD2">
              <w:rPr>
                <w:rFonts w:ascii="Tahoma" w:hAnsi="Tahoma" w:cs="Tahoma"/>
                <w:b w:val="0"/>
                <w:bCs/>
              </w:rPr>
              <w:lastRenderedPageBreak/>
              <w:t>jak wnioski te wdrażać w przyszłości w praktyce w kontekście technik chwytania ruchu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74E105" w14:textId="01AB6D21" w:rsidR="00811AD2" w:rsidRPr="00811AD2" w:rsidRDefault="00811AD2" w:rsidP="00811AD2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  <w:bCs/>
              </w:rPr>
            </w:pPr>
            <w:r w:rsidRPr="00811AD2">
              <w:rPr>
                <w:rFonts w:ascii="Tahoma" w:hAnsi="Tahoma" w:cs="Tahoma"/>
                <w:b w:val="0"/>
                <w:bCs/>
              </w:rPr>
              <w:lastRenderedPageBreak/>
              <w:t xml:space="preserve">posiada </w:t>
            </w:r>
            <w:r>
              <w:rPr>
                <w:rFonts w:ascii="Tahoma" w:hAnsi="Tahoma" w:cs="Tahoma"/>
                <w:b w:val="0"/>
                <w:bCs/>
              </w:rPr>
              <w:t xml:space="preserve">rozbudowane </w:t>
            </w:r>
            <w:r w:rsidRPr="00811AD2">
              <w:rPr>
                <w:rFonts w:ascii="Tahoma" w:hAnsi="Tahoma" w:cs="Tahoma"/>
                <w:b w:val="0"/>
                <w:bCs/>
              </w:rPr>
              <w:t xml:space="preserve">umiejętności diagnozowania zjawisk, wyciągania wniosków oraz </w:t>
            </w:r>
            <w:r w:rsidRPr="00811AD2">
              <w:rPr>
                <w:rFonts w:ascii="Tahoma" w:hAnsi="Tahoma" w:cs="Tahoma"/>
                <w:b w:val="0"/>
                <w:bCs/>
              </w:rPr>
              <w:lastRenderedPageBreak/>
              <w:t>pozyskiwania wiedzy jak wnioski te wdrażać w przyszłości w praktyce w kontekście technik chwytania ruchu</w:t>
            </w:r>
          </w:p>
        </w:tc>
      </w:tr>
      <w:tr w:rsidR="00811AD2" w14:paraId="1472ED18" w14:textId="77777777" w:rsidTr="00554451"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B47EFA" w14:textId="77777777" w:rsidR="00811AD2" w:rsidRPr="00316BF4" w:rsidRDefault="00811AD2" w:rsidP="00811AD2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316BF4">
              <w:rPr>
                <w:rFonts w:ascii="Tahoma" w:hAnsi="Tahoma" w:cs="Tahoma"/>
                <w:b w:val="0"/>
              </w:rPr>
              <w:lastRenderedPageBreak/>
              <w:t>P_K01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7801D4" w14:textId="702EF933" w:rsidR="00811AD2" w:rsidRDefault="00811AD2" w:rsidP="00811AD2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  <w:bCs/>
              </w:rPr>
              <w:t xml:space="preserve">Nie </w:t>
            </w:r>
            <w:r w:rsidRPr="00811AD2">
              <w:rPr>
                <w:rFonts w:ascii="Tahoma" w:hAnsi="Tahoma" w:cs="Tahoma"/>
                <w:b w:val="0"/>
                <w:bCs/>
              </w:rPr>
              <w:t xml:space="preserve">jest gotów do formułowania krytycznej argumentacji, zdolności twórczego myślenia, rozwiązywania problemów </w:t>
            </w:r>
            <w:r>
              <w:rPr>
                <w:rFonts w:ascii="Tahoma" w:hAnsi="Tahoma" w:cs="Tahoma"/>
                <w:b w:val="0"/>
                <w:bCs/>
              </w:rPr>
              <w:t xml:space="preserve">ani </w:t>
            </w:r>
            <w:r w:rsidRPr="00811AD2">
              <w:rPr>
                <w:rFonts w:ascii="Tahoma" w:hAnsi="Tahoma" w:cs="Tahoma"/>
                <w:b w:val="0"/>
                <w:bCs/>
              </w:rPr>
              <w:t>adaptowania się do zmieniających się okoliczności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EB0704" w14:textId="1B3B8044" w:rsidR="00811AD2" w:rsidRDefault="00811AD2" w:rsidP="00811AD2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811AD2">
              <w:rPr>
                <w:rFonts w:ascii="Tahoma" w:hAnsi="Tahoma" w:cs="Tahoma"/>
                <w:b w:val="0"/>
                <w:bCs/>
              </w:rPr>
              <w:t>jest gotów do formułowania krytycznej argumentacji</w:t>
            </w:r>
            <w:r>
              <w:rPr>
                <w:rFonts w:ascii="Tahoma" w:hAnsi="Tahoma" w:cs="Tahoma"/>
                <w:b w:val="0"/>
                <w:bCs/>
              </w:rPr>
              <w:t xml:space="preserve"> i </w:t>
            </w:r>
            <w:r w:rsidRPr="00811AD2">
              <w:rPr>
                <w:rFonts w:ascii="Tahoma" w:hAnsi="Tahoma" w:cs="Tahoma"/>
                <w:b w:val="0"/>
                <w:bCs/>
              </w:rPr>
              <w:t xml:space="preserve"> zdolności twórczego myślenia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791EF6" w14:textId="3FE455EA" w:rsidR="00811AD2" w:rsidRDefault="00811AD2" w:rsidP="00811AD2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811AD2">
              <w:rPr>
                <w:rFonts w:ascii="Tahoma" w:hAnsi="Tahoma" w:cs="Tahoma"/>
                <w:b w:val="0"/>
                <w:bCs/>
              </w:rPr>
              <w:t>jest gotów do formułowania krytycznej argumentacji, zdolności twórczego myślenia</w:t>
            </w:r>
            <w:r>
              <w:rPr>
                <w:rFonts w:ascii="Tahoma" w:hAnsi="Tahoma" w:cs="Tahoma"/>
                <w:b w:val="0"/>
                <w:bCs/>
              </w:rPr>
              <w:t xml:space="preserve"> i </w:t>
            </w:r>
            <w:r w:rsidRPr="00811AD2">
              <w:rPr>
                <w:rFonts w:ascii="Tahoma" w:hAnsi="Tahoma" w:cs="Tahoma"/>
                <w:b w:val="0"/>
                <w:bCs/>
              </w:rPr>
              <w:t>rozwiązywania problemów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A59C88" w14:textId="5BDFA39A" w:rsidR="00811AD2" w:rsidRPr="00811AD2" w:rsidRDefault="00811AD2" w:rsidP="00811AD2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  <w:bCs/>
              </w:rPr>
            </w:pPr>
            <w:r w:rsidRPr="00811AD2">
              <w:rPr>
                <w:rFonts w:ascii="Tahoma" w:hAnsi="Tahoma" w:cs="Tahoma"/>
                <w:b w:val="0"/>
                <w:bCs/>
              </w:rPr>
              <w:t>jest gotów do formułowania krytycznej argumentacji, zdolności twórczego myślenia, rozwiązywania problemów i adaptowania się do zmieniających się okoliczności</w:t>
            </w:r>
          </w:p>
        </w:tc>
      </w:tr>
      <w:tr w:rsidR="009807AE" w14:paraId="5EFC5972" w14:textId="77777777" w:rsidTr="00554451"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FE6379" w14:textId="77777777" w:rsidR="009807AE" w:rsidRPr="00316BF4" w:rsidRDefault="009807AE" w:rsidP="009807AE">
            <w:pPr>
              <w:pStyle w:val="Nagwkitablic"/>
              <w:spacing w:before="20" w:after="20"/>
              <w:rPr>
                <w:rFonts w:ascii="Tahoma" w:hAnsi="Tahoma" w:cs="Tahoma"/>
                <w:b w:val="0"/>
                <w:bCs/>
              </w:rPr>
            </w:pPr>
            <w:r>
              <w:rPr>
                <w:rFonts w:ascii="Tahoma" w:hAnsi="Tahoma" w:cs="Tahoma"/>
                <w:b w:val="0"/>
              </w:rPr>
              <w:t>P_K02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3AE3D0" w14:textId="51662A8C" w:rsidR="009807AE" w:rsidRPr="009807AE" w:rsidRDefault="009807AE" w:rsidP="009807AE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  <w:bCs/>
              </w:rPr>
            </w:pPr>
            <w:r>
              <w:rPr>
                <w:rFonts w:ascii="Tahoma" w:hAnsi="Tahoma" w:cs="Tahoma"/>
                <w:b w:val="0"/>
                <w:bCs/>
              </w:rPr>
              <w:t xml:space="preserve">Nie </w:t>
            </w:r>
            <w:r w:rsidRPr="009807AE">
              <w:rPr>
                <w:rFonts w:ascii="Tahoma" w:hAnsi="Tahoma" w:cs="Tahoma"/>
                <w:b w:val="0"/>
                <w:bCs/>
              </w:rPr>
              <w:t>jest gotów do zaprezentowania swojego dzieła w warunkach związanych z publicznymi prezentacjami oraz przy indywidualnej korekcie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4267A6" w14:textId="2717CDEF" w:rsidR="009807AE" w:rsidRPr="009807AE" w:rsidRDefault="009807AE" w:rsidP="009807AE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  <w:bCs/>
              </w:rPr>
            </w:pPr>
            <w:r w:rsidRPr="009807AE">
              <w:rPr>
                <w:rFonts w:ascii="Tahoma" w:hAnsi="Tahoma" w:cs="Tahoma"/>
                <w:b w:val="0"/>
                <w:bCs/>
              </w:rPr>
              <w:t xml:space="preserve">jest gotów do </w:t>
            </w:r>
            <w:r>
              <w:rPr>
                <w:rFonts w:ascii="Tahoma" w:hAnsi="Tahoma" w:cs="Tahoma"/>
                <w:b w:val="0"/>
                <w:bCs/>
              </w:rPr>
              <w:t xml:space="preserve">dostatecznego </w:t>
            </w:r>
            <w:r w:rsidRPr="009807AE">
              <w:rPr>
                <w:rFonts w:ascii="Tahoma" w:hAnsi="Tahoma" w:cs="Tahoma"/>
                <w:b w:val="0"/>
                <w:bCs/>
              </w:rPr>
              <w:t>zaprezentowania swojego dzieła w warunkach związanych z publicznymi prezentacjami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8F10EB" w14:textId="1BAE3412" w:rsidR="009807AE" w:rsidRPr="009807AE" w:rsidRDefault="009807AE" w:rsidP="009807AE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  <w:bCs/>
              </w:rPr>
            </w:pPr>
            <w:r w:rsidRPr="009807AE">
              <w:rPr>
                <w:rFonts w:ascii="Tahoma" w:hAnsi="Tahoma" w:cs="Tahoma"/>
                <w:b w:val="0"/>
                <w:bCs/>
              </w:rPr>
              <w:t xml:space="preserve">jest gotów do </w:t>
            </w:r>
            <w:r>
              <w:rPr>
                <w:rFonts w:ascii="Tahoma" w:hAnsi="Tahoma" w:cs="Tahoma"/>
                <w:b w:val="0"/>
                <w:bCs/>
              </w:rPr>
              <w:t xml:space="preserve">dobrego </w:t>
            </w:r>
            <w:r w:rsidRPr="009807AE">
              <w:rPr>
                <w:rFonts w:ascii="Tahoma" w:hAnsi="Tahoma" w:cs="Tahoma"/>
                <w:b w:val="0"/>
                <w:bCs/>
              </w:rPr>
              <w:t>zaprezentowania swojego dzieła w warunkach związanych z publicznymi prezentacjami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88B107" w14:textId="331588BB" w:rsidR="009807AE" w:rsidRPr="009807AE" w:rsidRDefault="009807AE" w:rsidP="009807AE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  <w:bCs/>
              </w:rPr>
            </w:pPr>
            <w:r w:rsidRPr="009807AE">
              <w:rPr>
                <w:rFonts w:ascii="Tahoma" w:hAnsi="Tahoma" w:cs="Tahoma"/>
                <w:b w:val="0"/>
                <w:bCs/>
              </w:rPr>
              <w:t xml:space="preserve">jest gotów do </w:t>
            </w:r>
            <w:r>
              <w:rPr>
                <w:rFonts w:ascii="Tahoma" w:hAnsi="Tahoma" w:cs="Tahoma"/>
                <w:b w:val="0"/>
                <w:bCs/>
              </w:rPr>
              <w:t xml:space="preserve">biegłego </w:t>
            </w:r>
            <w:r w:rsidRPr="009807AE">
              <w:rPr>
                <w:rFonts w:ascii="Tahoma" w:hAnsi="Tahoma" w:cs="Tahoma"/>
                <w:b w:val="0"/>
                <w:bCs/>
              </w:rPr>
              <w:t>zaprezentowania swojego dzieła w warunkach związanych z publicznymi prezentacjami oraz przy indywidualnej korekcie</w:t>
            </w:r>
          </w:p>
        </w:tc>
      </w:tr>
    </w:tbl>
    <w:p w14:paraId="77BEA9CE" w14:textId="77777777" w:rsidR="000C1AEB" w:rsidRPr="000C1AEB" w:rsidRDefault="000C1AEB" w:rsidP="000C1AEB">
      <w:pPr>
        <w:pStyle w:val="Podpunkty"/>
        <w:ind w:left="0"/>
        <w:rPr>
          <w:rFonts w:ascii="Tahoma" w:hAnsi="Tahoma" w:cs="Tahoma"/>
          <w:sz w:val="24"/>
          <w:szCs w:val="24"/>
        </w:rPr>
      </w:pPr>
    </w:p>
    <w:p w14:paraId="31582B7E" w14:textId="00FCA7D1" w:rsidR="00674C50" w:rsidRDefault="00674C50">
      <w:pPr>
        <w:pStyle w:val="Podpunkty"/>
        <w:numPr>
          <w:ilvl w:val="1"/>
          <w:numId w:val="2"/>
        </w:numPr>
        <w:ind w:left="0" w:firstLine="0"/>
        <w:rPr>
          <w:rFonts w:ascii="Tahoma" w:hAnsi="Tahoma" w:cs="Tahoma"/>
          <w:sz w:val="20"/>
        </w:rPr>
      </w:pPr>
      <w:r>
        <w:rPr>
          <w:rFonts w:ascii="Tahoma" w:hAnsi="Tahoma" w:cs="Tahoma"/>
        </w:rPr>
        <w:t>Literatura</w:t>
      </w:r>
    </w:p>
    <w:tbl>
      <w:tblPr>
        <w:tblW w:w="9776" w:type="dxa"/>
        <w:tblLayout w:type="fixed"/>
        <w:tblLook w:val="0000" w:firstRow="0" w:lastRow="0" w:firstColumn="0" w:lastColumn="0" w:noHBand="0" w:noVBand="0"/>
      </w:tblPr>
      <w:tblGrid>
        <w:gridCol w:w="9776"/>
      </w:tblGrid>
      <w:tr w:rsidR="00674C50" w14:paraId="11EDFE2F" w14:textId="77777777" w:rsidTr="00E53F26">
        <w:tc>
          <w:tcPr>
            <w:tcW w:w="9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893CCB" w14:textId="77777777" w:rsidR="00674C50" w:rsidRDefault="00674C50">
            <w:pPr>
              <w:pStyle w:val="Podpunkty"/>
              <w:ind w:left="0"/>
              <w:jc w:val="center"/>
            </w:pPr>
            <w:r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674C50" w14:paraId="2868F7F8" w14:textId="77777777" w:rsidTr="00E53F26">
        <w:tc>
          <w:tcPr>
            <w:tcW w:w="9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3CFAA8" w14:textId="620FF504" w:rsidR="00674C50" w:rsidRDefault="00674C50">
            <w:pPr>
              <w:pStyle w:val="Podpunkty"/>
              <w:ind w:left="0"/>
              <w:jc w:val="left"/>
            </w:pPr>
            <w:r>
              <w:rPr>
                <w:rFonts w:ascii="Tahoma" w:hAnsi="Tahoma" w:cs="Tahoma"/>
                <w:b w:val="0"/>
                <w:sz w:val="20"/>
              </w:rPr>
              <w:t>Film animowany : sztuka czy biznes? / Andrzej Wojnach. - Warszawa : Wydawnictwo Wojciech Marzec 2017</w:t>
            </w:r>
          </w:p>
        </w:tc>
      </w:tr>
      <w:tr w:rsidR="00C674C9" w14:paraId="65CFDF54" w14:textId="77777777" w:rsidTr="00E53F26">
        <w:tc>
          <w:tcPr>
            <w:tcW w:w="9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FD9F29" w14:textId="1937981C" w:rsidR="00C674C9" w:rsidRDefault="00C674C9" w:rsidP="00C674C9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proofErr w:type="spellStart"/>
            <w:r>
              <w:rPr>
                <w:rFonts w:ascii="Tahoma" w:hAnsi="Tahoma" w:cs="Tahoma"/>
                <w:b w:val="0"/>
                <w:sz w:val="20"/>
              </w:rPr>
              <w:t>Blender</w:t>
            </w:r>
            <w:proofErr w:type="spellEnd"/>
            <w:r>
              <w:rPr>
                <w:rFonts w:ascii="Tahoma" w:hAnsi="Tahoma" w:cs="Tahoma"/>
                <w:b w:val="0"/>
                <w:sz w:val="20"/>
              </w:rPr>
              <w:t xml:space="preserve"> : mistrzowskie animacje 3D / Tony </w:t>
            </w:r>
            <w:proofErr w:type="spellStart"/>
            <w:r>
              <w:rPr>
                <w:rFonts w:ascii="Tahoma" w:hAnsi="Tahoma" w:cs="Tahoma"/>
                <w:b w:val="0"/>
                <w:sz w:val="20"/>
              </w:rPr>
              <w:t>Mullen</w:t>
            </w:r>
            <w:proofErr w:type="spellEnd"/>
            <w:r>
              <w:rPr>
                <w:rFonts w:ascii="Tahoma" w:hAnsi="Tahoma" w:cs="Tahoma"/>
                <w:b w:val="0"/>
                <w:sz w:val="20"/>
              </w:rPr>
              <w:t xml:space="preserve"> ; [tł. Zbigniew Waśko]. - Gliwice : Wydawnictwo Helion copyright 2010</w:t>
            </w:r>
          </w:p>
        </w:tc>
      </w:tr>
      <w:tr w:rsidR="00C674C9" w14:paraId="05E4D84D" w14:textId="77777777" w:rsidTr="00E53F26">
        <w:tc>
          <w:tcPr>
            <w:tcW w:w="9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B787E2" w14:textId="77777777" w:rsidR="00C674C9" w:rsidRDefault="00C674C9" w:rsidP="00C674C9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110A3D">
              <w:rPr>
                <w:rFonts w:ascii="Tahoma" w:hAnsi="Tahoma" w:cs="Tahoma"/>
                <w:b w:val="0"/>
                <w:sz w:val="20"/>
              </w:rPr>
              <w:t xml:space="preserve">3ds Max 2010 : animacja 3D od podstaw : szkoła efektu </w:t>
            </w:r>
            <w:r w:rsidR="00AE34F2">
              <w:rPr>
                <w:rFonts w:ascii="Tahoma" w:hAnsi="Tahoma" w:cs="Tahoma"/>
                <w:b w:val="0"/>
                <w:sz w:val="20"/>
              </w:rPr>
              <w:t xml:space="preserve">/ Joanna Pasek. –Gliwice : Wydawnictwo Helion </w:t>
            </w:r>
            <w:proofErr w:type="spellStart"/>
            <w:r w:rsidR="00AE34F2">
              <w:rPr>
                <w:rFonts w:ascii="Tahoma" w:hAnsi="Tahoma" w:cs="Tahoma"/>
                <w:b w:val="0"/>
                <w:sz w:val="20"/>
              </w:rPr>
              <w:t>cop</w:t>
            </w:r>
            <w:proofErr w:type="spellEnd"/>
            <w:r w:rsidR="00AE34F2">
              <w:rPr>
                <w:rFonts w:ascii="Tahoma" w:hAnsi="Tahoma" w:cs="Tahoma"/>
                <w:b w:val="0"/>
                <w:sz w:val="20"/>
              </w:rPr>
              <w:t>. 2010</w:t>
            </w:r>
          </w:p>
        </w:tc>
      </w:tr>
      <w:tr w:rsidR="00674C50" w14:paraId="45906BEF" w14:textId="77777777" w:rsidTr="00E53F26">
        <w:tc>
          <w:tcPr>
            <w:tcW w:w="9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4AA45E" w14:textId="77777777" w:rsidR="00674C50" w:rsidRDefault="00674C50">
            <w:pPr>
              <w:pStyle w:val="Podpunkty"/>
              <w:ind w:left="0"/>
              <w:jc w:val="center"/>
            </w:pPr>
            <w:r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674C50" w:rsidRPr="00AE34F2" w14:paraId="76DCCDCC" w14:textId="77777777" w:rsidTr="00E53F26">
        <w:tc>
          <w:tcPr>
            <w:tcW w:w="9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F3E675" w14:textId="77777777" w:rsidR="00674C50" w:rsidRPr="00AE34F2" w:rsidRDefault="00AE34F2">
            <w:pPr>
              <w:pStyle w:val="Podpunkty"/>
              <w:ind w:left="0"/>
              <w:jc w:val="left"/>
            </w:pPr>
            <w:r w:rsidRPr="00AE34F2">
              <w:rPr>
                <w:rFonts w:ascii="Tahoma" w:hAnsi="Tahoma" w:cs="Tahoma"/>
                <w:b w:val="0"/>
                <w:sz w:val="20"/>
              </w:rPr>
              <w:t xml:space="preserve">Animacja komputerowa : algorytmy i techniki / Rick </w:t>
            </w:r>
            <w:proofErr w:type="spellStart"/>
            <w:r w:rsidRPr="00AE34F2">
              <w:rPr>
                <w:rFonts w:ascii="Tahoma" w:hAnsi="Tahoma" w:cs="Tahoma"/>
                <w:b w:val="0"/>
                <w:sz w:val="20"/>
              </w:rPr>
              <w:t>Parent</w:t>
            </w:r>
            <w:proofErr w:type="spellEnd"/>
            <w:r w:rsidRPr="00AE34F2">
              <w:rPr>
                <w:rFonts w:ascii="Tahoma" w:hAnsi="Tahoma" w:cs="Tahoma"/>
                <w:b w:val="0"/>
                <w:sz w:val="20"/>
              </w:rPr>
              <w:t xml:space="preserve"> ; </w:t>
            </w:r>
            <w:r>
              <w:rPr>
                <w:rFonts w:ascii="Tahoma" w:hAnsi="Tahoma" w:cs="Tahoma"/>
                <w:b w:val="0"/>
                <w:sz w:val="20"/>
              </w:rPr>
              <w:t>[</w:t>
            </w:r>
            <w:r w:rsidRPr="00AE34F2">
              <w:rPr>
                <w:rFonts w:ascii="Tahoma" w:hAnsi="Tahoma" w:cs="Tahoma"/>
                <w:b w:val="0"/>
                <w:sz w:val="20"/>
              </w:rPr>
              <w:t xml:space="preserve">tł. Przemysław </w:t>
            </w:r>
            <w:proofErr w:type="spellStart"/>
            <w:r w:rsidRPr="00AE34F2">
              <w:rPr>
                <w:rFonts w:ascii="Tahoma" w:hAnsi="Tahoma" w:cs="Tahoma"/>
                <w:b w:val="0"/>
                <w:sz w:val="20"/>
              </w:rPr>
              <w:t>Kiciak</w:t>
            </w:r>
            <w:proofErr w:type="spellEnd"/>
            <w:r>
              <w:rPr>
                <w:rFonts w:ascii="Tahoma" w:hAnsi="Tahoma" w:cs="Tahoma"/>
                <w:b w:val="0"/>
                <w:sz w:val="20"/>
              </w:rPr>
              <w:t>]. -</w:t>
            </w:r>
            <w:r>
              <w:t xml:space="preserve"> </w:t>
            </w:r>
            <w:r w:rsidRPr="00AE34F2">
              <w:rPr>
                <w:rFonts w:ascii="Tahoma" w:hAnsi="Tahoma" w:cs="Tahoma"/>
                <w:b w:val="0"/>
                <w:sz w:val="20"/>
              </w:rPr>
              <w:t>Warszawa : Wydawnictwo Naukowe PWN</w:t>
            </w:r>
            <w:r>
              <w:rPr>
                <w:rFonts w:ascii="Tahoma" w:hAnsi="Tahoma" w:cs="Tahoma"/>
                <w:b w:val="0"/>
                <w:sz w:val="20"/>
              </w:rPr>
              <w:t xml:space="preserve"> 2012</w:t>
            </w:r>
          </w:p>
        </w:tc>
      </w:tr>
      <w:tr w:rsidR="00E53F26" w:rsidRPr="00AE34F2" w14:paraId="34049FB8" w14:textId="77777777" w:rsidTr="00E53F26">
        <w:tc>
          <w:tcPr>
            <w:tcW w:w="9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968F50" w14:textId="64C3A38C" w:rsidR="00E53F26" w:rsidRPr="00AE34F2" w:rsidRDefault="00E53F26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E53F26">
              <w:rPr>
                <w:rFonts w:ascii="Tahoma" w:hAnsi="Tahoma" w:cs="Tahoma"/>
                <w:b w:val="0"/>
                <w:sz w:val="20"/>
              </w:rPr>
              <w:t>Źródła internetowe (</w:t>
            </w:r>
            <w:proofErr w:type="spellStart"/>
            <w:r w:rsidRPr="00E53F26">
              <w:rPr>
                <w:rFonts w:ascii="Tahoma" w:hAnsi="Tahoma" w:cs="Tahoma"/>
                <w:b w:val="0"/>
                <w:sz w:val="20"/>
              </w:rPr>
              <w:t>tutoriale</w:t>
            </w:r>
            <w:proofErr w:type="spellEnd"/>
            <w:r w:rsidRPr="00E53F26">
              <w:rPr>
                <w:rFonts w:ascii="Tahoma" w:hAnsi="Tahoma" w:cs="Tahoma"/>
                <w:b w:val="0"/>
                <w:sz w:val="20"/>
              </w:rPr>
              <w:t xml:space="preserve">, </w:t>
            </w:r>
            <w:proofErr w:type="spellStart"/>
            <w:r w:rsidRPr="00E53F26">
              <w:rPr>
                <w:rFonts w:ascii="Tahoma" w:hAnsi="Tahoma" w:cs="Tahoma"/>
                <w:b w:val="0"/>
                <w:sz w:val="20"/>
              </w:rPr>
              <w:t>videotutoriale</w:t>
            </w:r>
            <w:proofErr w:type="spellEnd"/>
            <w:r w:rsidRPr="00E53F26">
              <w:rPr>
                <w:rFonts w:ascii="Tahoma" w:hAnsi="Tahoma" w:cs="Tahoma"/>
                <w:b w:val="0"/>
                <w:sz w:val="20"/>
              </w:rPr>
              <w:t>)</w:t>
            </w:r>
          </w:p>
        </w:tc>
      </w:tr>
    </w:tbl>
    <w:p w14:paraId="0FD00D43" w14:textId="77777777" w:rsidR="00674C50" w:rsidRPr="00AE34F2" w:rsidRDefault="00674C50">
      <w:pPr>
        <w:pStyle w:val="Punktygwne"/>
        <w:spacing w:before="0" w:after="0"/>
        <w:rPr>
          <w:rFonts w:ascii="Tahoma" w:hAnsi="Tahoma" w:cs="Tahoma"/>
          <w:b w:val="0"/>
        </w:rPr>
      </w:pPr>
    </w:p>
    <w:p w14:paraId="49C7AB74" w14:textId="77777777" w:rsidR="000C1AEB" w:rsidRDefault="000C1AEB">
      <w:pPr>
        <w:suppressAutoHyphens w:val="0"/>
        <w:spacing w:after="0" w:line="240" w:lineRule="auto"/>
        <w:rPr>
          <w:rFonts w:ascii="Tahoma" w:hAnsi="Tahoma" w:cs="Tahoma"/>
          <w:b/>
          <w:smallCaps/>
        </w:rPr>
      </w:pPr>
      <w:r>
        <w:rPr>
          <w:rFonts w:ascii="Tahoma" w:hAnsi="Tahoma" w:cs="Tahoma"/>
        </w:rPr>
        <w:br w:type="page"/>
      </w:r>
    </w:p>
    <w:p w14:paraId="3B998A73" w14:textId="63B8F624" w:rsidR="00674C50" w:rsidRPr="00DB2741" w:rsidRDefault="00674C50">
      <w:pPr>
        <w:pStyle w:val="Punktygwne"/>
        <w:numPr>
          <w:ilvl w:val="0"/>
          <w:numId w:val="2"/>
        </w:numPr>
        <w:spacing w:before="0" w:after="0"/>
        <w:rPr>
          <w:rFonts w:ascii="Tahoma" w:hAnsi="Tahoma" w:cs="Tahoma"/>
          <w:b w:val="0"/>
        </w:rPr>
      </w:pPr>
      <w:r>
        <w:rPr>
          <w:rFonts w:ascii="Tahoma" w:hAnsi="Tahoma" w:cs="Tahoma"/>
        </w:rPr>
        <w:t>Nakład pracy studenta - bilans punktów ECTS</w:t>
      </w:r>
    </w:p>
    <w:tbl>
      <w:tblPr>
        <w:tblW w:w="9745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077"/>
        <w:gridCol w:w="1967"/>
        <w:gridCol w:w="1701"/>
      </w:tblGrid>
      <w:tr w:rsidR="00AA057F" w:rsidRPr="00B158DC" w14:paraId="7F5CEACE" w14:textId="77777777" w:rsidTr="0000627A">
        <w:trPr>
          <w:cantSplit/>
          <w:trHeight w:val="284"/>
          <w:jc w:val="center"/>
        </w:trPr>
        <w:tc>
          <w:tcPr>
            <w:tcW w:w="607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611FB8" w14:textId="77777777" w:rsidR="00AA057F" w:rsidRPr="000C1AEB" w:rsidRDefault="00AA057F" w:rsidP="00674C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C1AEB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A8354" w14:textId="77777777" w:rsidR="00AA057F" w:rsidRPr="000C1AEB" w:rsidRDefault="00AA057F" w:rsidP="00674C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C1AEB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AA057F" w:rsidRPr="00B158DC" w14:paraId="3B02CF4B" w14:textId="77777777" w:rsidTr="0000627A">
        <w:trPr>
          <w:cantSplit/>
          <w:trHeight w:val="537"/>
          <w:jc w:val="center"/>
        </w:trPr>
        <w:tc>
          <w:tcPr>
            <w:tcW w:w="607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A8D101" w14:textId="77777777" w:rsidR="00AA057F" w:rsidRPr="000C1AEB" w:rsidRDefault="00AA057F" w:rsidP="00674C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6EA0F" w14:textId="77777777" w:rsidR="00AA057F" w:rsidRPr="000C1AEB" w:rsidRDefault="00AA057F" w:rsidP="00674C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C1AEB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DFAFE" w14:textId="77777777" w:rsidR="00AA057F" w:rsidRPr="000C1AEB" w:rsidRDefault="00AA057F" w:rsidP="00674C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C1AEB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AA057F" w:rsidRPr="00A13FB4" w14:paraId="5588FBC8" w14:textId="77777777" w:rsidTr="0000627A">
        <w:trPr>
          <w:cantSplit/>
          <w:trHeight w:val="284"/>
          <w:jc w:val="center"/>
        </w:trPr>
        <w:tc>
          <w:tcPr>
            <w:tcW w:w="6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7552C" w14:textId="77777777" w:rsidR="00AA057F" w:rsidRPr="000C1AEB" w:rsidRDefault="00AA057F" w:rsidP="00674C50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0C1AEB">
              <w:rPr>
                <w:color w:val="auto"/>
                <w:spacing w:val="-6"/>
                <w:sz w:val="20"/>
                <w:szCs w:val="20"/>
              </w:rPr>
              <w:t>Udział w L (UB)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B6C86" w14:textId="77777777" w:rsidR="00AA057F" w:rsidRPr="000C1AEB" w:rsidRDefault="00AA057F" w:rsidP="00674C50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0C1AEB">
              <w:rPr>
                <w:color w:val="auto"/>
                <w:sz w:val="20"/>
                <w:szCs w:val="20"/>
              </w:rPr>
              <w:t>20h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F2E1E" w14:textId="77777777" w:rsidR="00AA057F" w:rsidRPr="000C1AEB" w:rsidRDefault="00AA057F" w:rsidP="00674C50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0C1AEB">
              <w:rPr>
                <w:color w:val="auto"/>
                <w:sz w:val="20"/>
                <w:szCs w:val="20"/>
              </w:rPr>
              <w:t>15h</w:t>
            </w:r>
          </w:p>
        </w:tc>
      </w:tr>
      <w:tr w:rsidR="00AA057F" w:rsidRPr="00A13FB4" w14:paraId="7B52A0A4" w14:textId="77777777" w:rsidTr="0000627A">
        <w:trPr>
          <w:cantSplit/>
          <w:trHeight w:val="284"/>
          <w:jc w:val="center"/>
        </w:trPr>
        <w:tc>
          <w:tcPr>
            <w:tcW w:w="6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FFB0E" w14:textId="77777777" w:rsidR="00AA057F" w:rsidRPr="000C1AEB" w:rsidRDefault="00AA057F" w:rsidP="00674C50">
            <w:pPr>
              <w:pStyle w:val="Default"/>
              <w:rPr>
                <w:color w:val="auto"/>
                <w:sz w:val="20"/>
                <w:szCs w:val="20"/>
              </w:rPr>
            </w:pPr>
            <w:r w:rsidRPr="000C1AEB">
              <w:rPr>
                <w:color w:val="auto"/>
                <w:sz w:val="20"/>
                <w:szCs w:val="20"/>
              </w:rPr>
              <w:t>Konsultacje do L (UB)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F01EE" w14:textId="77777777" w:rsidR="00AA057F" w:rsidRPr="000C1AEB" w:rsidRDefault="00D42A6E" w:rsidP="00674C50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0C1AEB">
              <w:rPr>
                <w:color w:val="auto"/>
                <w:sz w:val="20"/>
                <w:szCs w:val="20"/>
              </w:rPr>
              <w:t>4h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9E9FE" w14:textId="77777777" w:rsidR="00AA057F" w:rsidRPr="000C1AEB" w:rsidRDefault="00D42A6E" w:rsidP="00674C50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0C1AEB">
              <w:rPr>
                <w:color w:val="auto"/>
                <w:sz w:val="20"/>
                <w:szCs w:val="20"/>
              </w:rPr>
              <w:t>3h</w:t>
            </w:r>
          </w:p>
        </w:tc>
      </w:tr>
      <w:tr w:rsidR="00AA057F" w:rsidRPr="00A13FB4" w14:paraId="3F74ACB8" w14:textId="77777777" w:rsidTr="0000627A">
        <w:trPr>
          <w:cantSplit/>
          <w:trHeight w:val="284"/>
          <w:jc w:val="center"/>
        </w:trPr>
        <w:tc>
          <w:tcPr>
            <w:tcW w:w="6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9BEF2" w14:textId="77777777" w:rsidR="00AA057F" w:rsidRPr="000C1AEB" w:rsidRDefault="00AA057F" w:rsidP="00674C50">
            <w:pPr>
              <w:pStyle w:val="Default"/>
              <w:rPr>
                <w:color w:val="auto"/>
                <w:sz w:val="20"/>
                <w:szCs w:val="20"/>
              </w:rPr>
            </w:pPr>
            <w:r w:rsidRPr="000C1AEB">
              <w:rPr>
                <w:color w:val="auto"/>
                <w:sz w:val="20"/>
                <w:szCs w:val="20"/>
              </w:rPr>
              <w:t>Samodzielne przygotowanie się do L, w tym przygotowanie do zaliczenia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F1E0F" w14:textId="5E197F2C" w:rsidR="00AA057F" w:rsidRPr="000C1AEB" w:rsidRDefault="00D42A6E" w:rsidP="00674C50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0C1AEB">
              <w:rPr>
                <w:color w:val="auto"/>
                <w:sz w:val="20"/>
                <w:szCs w:val="20"/>
              </w:rPr>
              <w:t>3</w:t>
            </w:r>
            <w:r w:rsidR="000C1AEB" w:rsidRPr="000C1AEB">
              <w:rPr>
                <w:color w:val="auto"/>
                <w:sz w:val="20"/>
                <w:szCs w:val="20"/>
              </w:rPr>
              <w:t>2</w:t>
            </w:r>
            <w:r w:rsidRPr="000C1AEB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0FE9E" w14:textId="4D312D23" w:rsidR="00AA057F" w:rsidRPr="000C1AEB" w:rsidRDefault="00D42A6E" w:rsidP="00674C50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0C1AEB">
              <w:rPr>
                <w:color w:val="auto"/>
                <w:sz w:val="20"/>
                <w:szCs w:val="20"/>
              </w:rPr>
              <w:t>3</w:t>
            </w:r>
            <w:r w:rsidR="000C1AEB" w:rsidRPr="000C1AEB">
              <w:rPr>
                <w:color w:val="auto"/>
                <w:sz w:val="20"/>
                <w:szCs w:val="20"/>
              </w:rPr>
              <w:t>8</w:t>
            </w:r>
            <w:r w:rsidRPr="000C1AEB">
              <w:rPr>
                <w:color w:val="auto"/>
                <w:sz w:val="20"/>
                <w:szCs w:val="20"/>
              </w:rPr>
              <w:t>h</w:t>
            </w:r>
          </w:p>
        </w:tc>
      </w:tr>
      <w:tr w:rsidR="00AA057F" w:rsidRPr="00A13FB4" w14:paraId="2EB92A3A" w14:textId="77777777" w:rsidTr="0000627A">
        <w:trPr>
          <w:cantSplit/>
          <w:trHeight w:val="284"/>
          <w:jc w:val="center"/>
        </w:trPr>
        <w:tc>
          <w:tcPr>
            <w:tcW w:w="6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2E6F5" w14:textId="77777777" w:rsidR="00AA057F" w:rsidRPr="000C1AEB" w:rsidRDefault="00AA057F" w:rsidP="00674C50">
            <w:pPr>
              <w:pStyle w:val="Default"/>
              <w:rPr>
                <w:color w:val="auto"/>
                <w:sz w:val="20"/>
                <w:szCs w:val="20"/>
              </w:rPr>
            </w:pPr>
            <w:r w:rsidRPr="000C1AEB">
              <w:rPr>
                <w:color w:val="auto"/>
                <w:sz w:val="20"/>
                <w:szCs w:val="20"/>
              </w:rPr>
              <w:t>Udział w i konsultacje do PN (UB)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33639" w14:textId="77777777" w:rsidR="00AA057F" w:rsidRPr="000C1AEB" w:rsidRDefault="00AA057F" w:rsidP="00674C50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0C1AEB">
              <w:rPr>
                <w:color w:val="auto"/>
                <w:sz w:val="20"/>
                <w:szCs w:val="20"/>
              </w:rPr>
              <w:t>10h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3EDDE" w14:textId="77777777" w:rsidR="00AA057F" w:rsidRPr="000C1AEB" w:rsidRDefault="00AA057F" w:rsidP="00674C50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0C1AEB">
              <w:rPr>
                <w:color w:val="auto"/>
                <w:sz w:val="20"/>
                <w:szCs w:val="20"/>
              </w:rPr>
              <w:t>10h</w:t>
            </w:r>
          </w:p>
        </w:tc>
      </w:tr>
      <w:tr w:rsidR="00AA057F" w:rsidRPr="00A13FB4" w14:paraId="1BC8FE70" w14:textId="77777777" w:rsidTr="0000627A">
        <w:trPr>
          <w:cantSplit/>
          <w:trHeight w:val="284"/>
          <w:jc w:val="center"/>
        </w:trPr>
        <w:tc>
          <w:tcPr>
            <w:tcW w:w="6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5BEFA" w14:textId="77777777" w:rsidR="00AA057F" w:rsidRPr="000C1AEB" w:rsidRDefault="00AA057F" w:rsidP="00674C50">
            <w:pPr>
              <w:pStyle w:val="Default"/>
              <w:rPr>
                <w:color w:val="auto"/>
                <w:sz w:val="20"/>
                <w:szCs w:val="20"/>
              </w:rPr>
            </w:pPr>
            <w:r w:rsidRPr="000C1AEB">
              <w:rPr>
                <w:color w:val="auto"/>
                <w:sz w:val="20"/>
                <w:szCs w:val="20"/>
              </w:rPr>
              <w:t>Samodzielne przygotowanie się do zaliczenia PN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C305F" w14:textId="77777777" w:rsidR="00AA057F" w:rsidRPr="000C1AEB" w:rsidRDefault="00D42A6E" w:rsidP="00674C50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0C1AEB">
              <w:rPr>
                <w:color w:val="auto"/>
                <w:sz w:val="20"/>
                <w:szCs w:val="20"/>
              </w:rPr>
              <w:t>10h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88527" w14:textId="77777777" w:rsidR="00AA057F" w:rsidRPr="000C1AEB" w:rsidRDefault="00D42A6E" w:rsidP="00674C50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0C1AEB">
              <w:rPr>
                <w:color w:val="auto"/>
                <w:sz w:val="20"/>
                <w:szCs w:val="20"/>
              </w:rPr>
              <w:t>10h</w:t>
            </w:r>
          </w:p>
        </w:tc>
      </w:tr>
      <w:tr w:rsidR="00AA057F" w:rsidRPr="00A13FB4" w14:paraId="2C923FD3" w14:textId="77777777" w:rsidTr="0000627A">
        <w:trPr>
          <w:cantSplit/>
          <w:trHeight w:val="284"/>
          <w:jc w:val="center"/>
        </w:trPr>
        <w:tc>
          <w:tcPr>
            <w:tcW w:w="6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5DD4A" w14:textId="77777777" w:rsidR="00AA057F" w:rsidRPr="000C1AEB" w:rsidRDefault="00AA057F" w:rsidP="00674C50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C1AEB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7281E" w14:textId="3426F975" w:rsidR="00AA057F" w:rsidRPr="000C1AEB" w:rsidRDefault="00D42A6E" w:rsidP="00674C50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0C1AEB">
              <w:rPr>
                <w:b/>
                <w:color w:val="auto"/>
                <w:sz w:val="20"/>
                <w:szCs w:val="20"/>
              </w:rPr>
              <w:t>7</w:t>
            </w:r>
            <w:r w:rsidR="000C1AEB" w:rsidRPr="000C1AEB">
              <w:rPr>
                <w:b/>
                <w:color w:val="auto"/>
                <w:sz w:val="20"/>
                <w:szCs w:val="20"/>
              </w:rPr>
              <w:t>6</w:t>
            </w:r>
            <w:r w:rsidRPr="000C1AEB">
              <w:rPr>
                <w:b/>
                <w:color w:val="auto"/>
                <w:sz w:val="20"/>
                <w:szCs w:val="20"/>
              </w:rPr>
              <w:t>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ABE45" w14:textId="734CC89C" w:rsidR="00AA057F" w:rsidRPr="000C1AEB" w:rsidRDefault="00D42A6E" w:rsidP="00674C50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0C1AEB">
              <w:rPr>
                <w:b/>
                <w:color w:val="auto"/>
                <w:sz w:val="20"/>
                <w:szCs w:val="20"/>
              </w:rPr>
              <w:t>7</w:t>
            </w:r>
            <w:r w:rsidR="000C1AEB" w:rsidRPr="000C1AEB">
              <w:rPr>
                <w:b/>
                <w:color w:val="auto"/>
                <w:sz w:val="20"/>
                <w:szCs w:val="20"/>
              </w:rPr>
              <w:t>6</w:t>
            </w:r>
            <w:r w:rsidRPr="000C1AEB">
              <w:rPr>
                <w:b/>
                <w:color w:val="auto"/>
                <w:sz w:val="20"/>
                <w:szCs w:val="20"/>
              </w:rPr>
              <w:t>h</w:t>
            </w:r>
          </w:p>
        </w:tc>
      </w:tr>
      <w:tr w:rsidR="00AA057F" w:rsidRPr="00A13FB4" w14:paraId="7D8EA283" w14:textId="77777777" w:rsidTr="0000627A">
        <w:trPr>
          <w:cantSplit/>
          <w:trHeight w:val="284"/>
          <w:jc w:val="center"/>
        </w:trPr>
        <w:tc>
          <w:tcPr>
            <w:tcW w:w="6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74491" w14:textId="77777777" w:rsidR="00AA057F" w:rsidRPr="000C1AEB" w:rsidRDefault="00AA057F" w:rsidP="00674C50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C1AEB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E2A06" w14:textId="77777777" w:rsidR="00AA057F" w:rsidRPr="000C1AEB" w:rsidRDefault="00D42A6E" w:rsidP="00674C50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0C1AEB">
              <w:rPr>
                <w:b/>
                <w:color w:val="auto"/>
                <w:sz w:val="20"/>
                <w:szCs w:val="20"/>
              </w:rPr>
              <w:t>3 ECTS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ED644" w14:textId="77777777" w:rsidR="00AA057F" w:rsidRPr="000C1AEB" w:rsidRDefault="00D42A6E" w:rsidP="00674C50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0C1AEB">
              <w:rPr>
                <w:b/>
                <w:color w:val="auto"/>
                <w:sz w:val="20"/>
                <w:szCs w:val="20"/>
              </w:rPr>
              <w:t>3 ECTS</w:t>
            </w:r>
          </w:p>
        </w:tc>
      </w:tr>
      <w:tr w:rsidR="00AA057F" w:rsidRPr="00A13FB4" w14:paraId="7504A03F" w14:textId="77777777" w:rsidTr="0000627A">
        <w:trPr>
          <w:cantSplit/>
          <w:trHeight w:val="284"/>
          <w:jc w:val="center"/>
        </w:trPr>
        <w:tc>
          <w:tcPr>
            <w:tcW w:w="6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D7FCD" w14:textId="77777777" w:rsidR="00AA057F" w:rsidRPr="000C1AEB" w:rsidRDefault="00AA057F" w:rsidP="00674C50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C1AEB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CB59D" w14:textId="77777777" w:rsidR="00AA057F" w:rsidRPr="000C1AEB" w:rsidRDefault="00D42A6E" w:rsidP="00674C50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0C1AEB">
              <w:rPr>
                <w:b/>
                <w:color w:val="auto"/>
                <w:sz w:val="20"/>
                <w:szCs w:val="20"/>
              </w:rPr>
              <w:t>1 ECTS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00F37" w14:textId="77777777" w:rsidR="00AA057F" w:rsidRPr="000C1AEB" w:rsidRDefault="00D42A6E" w:rsidP="00674C50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0C1AEB">
              <w:rPr>
                <w:b/>
                <w:color w:val="auto"/>
                <w:sz w:val="20"/>
                <w:szCs w:val="20"/>
              </w:rPr>
              <w:t>1 ECTS</w:t>
            </w:r>
          </w:p>
        </w:tc>
      </w:tr>
      <w:tr w:rsidR="00AA057F" w:rsidRPr="00A13FB4" w14:paraId="57D4BDD3" w14:textId="77777777" w:rsidTr="0000627A">
        <w:trPr>
          <w:cantSplit/>
          <w:trHeight w:val="284"/>
          <w:jc w:val="center"/>
        </w:trPr>
        <w:tc>
          <w:tcPr>
            <w:tcW w:w="6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486F9" w14:textId="77777777" w:rsidR="00AA057F" w:rsidRPr="000C1AEB" w:rsidRDefault="00AA057F" w:rsidP="00674C50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C1AEB">
              <w:rPr>
                <w:b/>
                <w:color w:val="auto"/>
                <w:sz w:val="20"/>
                <w:szCs w:val="20"/>
              </w:rPr>
              <w:lastRenderedPageBreak/>
              <w:t>Punkty ECTS za zajęcia kształtujące umiejętności praktyczne (PZ)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AE27C" w14:textId="77777777" w:rsidR="00AA057F" w:rsidRPr="000C1AEB" w:rsidRDefault="00D42A6E" w:rsidP="00674C50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0C1AEB">
              <w:rPr>
                <w:b/>
                <w:color w:val="auto"/>
                <w:sz w:val="20"/>
                <w:szCs w:val="20"/>
              </w:rPr>
              <w:t>3 ECTS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F9BB2" w14:textId="77777777" w:rsidR="00AA057F" w:rsidRPr="000C1AEB" w:rsidRDefault="00D42A6E" w:rsidP="00674C50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0C1AEB">
              <w:rPr>
                <w:b/>
                <w:color w:val="auto"/>
                <w:sz w:val="20"/>
                <w:szCs w:val="20"/>
              </w:rPr>
              <w:t>3 ECTS</w:t>
            </w:r>
          </w:p>
        </w:tc>
      </w:tr>
    </w:tbl>
    <w:p w14:paraId="17833068" w14:textId="77777777" w:rsidR="00DB2741" w:rsidRDefault="00DB2741" w:rsidP="00DB2741">
      <w:pPr>
        <w:pStyle w:val="Punktygwne"/>
        <w:spacing w:before="0" w:after="0"/>
        <w:ind w:left="360"/>
        <w:rPr>
          <w:rFonts w:ascii="Tahoma" w:hAnsi="Tahoma" w:cs="Tahoma"/>
          <w:b w:val="0"/>
        </w:rPr>
      </w:pPr>
    </w:p>
    <w:p w14:paraId="1EE4B6B6" w14:textId="77777777" w:rsidR="00B813E9" w:rsidRDefault="00B813E9">
      <w:pPr>
        <w:tabs>
          <w:tab w:val="left" w:pos="1907"/>
        </w:tabs>
        <w:spacing w:after="0" w:line="100" w:lineRule="atLeast"/>
      </w:pPr>
    </w:p>
    <w:sectPr w:rsidR="00B813E9" w:rsidSect="0088098B">
      <w:footerReference w:type="even" r:id="rId8"/>
      <w:footerReference w:type="default" r:id="rId9"/>
      <w:headerReference w:type="first" r:id="rId10"/>
      <w:pgSz w:w="11906" w:h="16838"/>
      <w:pgMar w:top="1134" w:right="1134" w:bottom="1134" w:left="1134" w:header="567" w:footer="567" w:gutter="0"/>
      <w:cols w:space="708"/>
      <w:titlePg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557797" w14:textId="77777777" w:rsidR="0088098B" w:rsidRDefault="0088098B">
      <w:pPr>
        <w:spacing w:after="0" w:line="240" w:lineRule="auto"/>
      </w:pPr>
      <w:r>
        <w:separator/>
      </w:r>
    </w:p>
  </w:endnote>
  <w:endnote w:type="continuationSeparator" w:id="0">
    <w:p w14:paraId="4001B29C" w14:textId="77777777" w:rsidR="0088098B" w:rsidRDefault="008809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FE8540" w14:textId="77777777" w:rsidR="00674C50" w:rsidRDefault="00674C50">
    <w:pPr>
      <w:pStyle w:val="Stopka"/>
      <w:ind w:right="360" w:firstLine="360"/>
    </w:pPr>
    <w:r>
      <w:fldChar w:fldCharType="begin"/>
    </w:r>
    <w:r>
      <w:instrText xml:space="preserve"> PAGE </w:instrText>
    </w:r>
    <w:r>
      <w:fldChar w:fldCharType="separate"/>
    </w:r>
    <w:r>
      <w:t>4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B6CAA7" w14:textId="77777777" w:rsidR="00674C50" w:rsidRDefault="00674C50">
    <w:pPr>
      <w:pStyle w:val="Stopka"/>
      <w:spacing w:after="0" w:line="100" w:lineRule="atLeast"/>
      <w:jc w:val="center"/>
    </w:pPr>
    <w:r>
      <w:fldChar w:fldCharType="begin"/>
    </w:r>
    <w:r>
      <w:instrText xml:space="preserve"> PAGE </w:instrText>
    </w:r>
    <w:r>
      <w:fldChar w:fldCharType="separate"/>
    </w:r>
    <w:r w:rsidR="00043245">
      <w:rPr>
        <w:noProof/>
      </w:rPr>
      <w:t>5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E26A00" w14:textId="77777777" w:rsidR="0088098B" w:rsidRDefault="0088098B">
      <w:pPr>
        <w:spacing w:after="0" w:line="240" w:lineRule="auto"/>
      </w:pPr>
      <w:r>
        <w:separator/>
      </w:r>
    </w:p>
  </w:footnote>
  <w:footnote w:type="continuationSeparator" w:id="0">
    <w:p w14:paraId="761D0A59" w14:textId="77777777" w:rsidR="0088098B" w:rsidRDefault="008809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CA2073" w14:textId="77777777" w:rsidR="004246B4" w:rsidRDefault="007108EB" w:rsidP="004246B4">
    <w:pPr>
      <w:pStyle w:val="Nagwek"/>
    </w:pPr>
    <w:r w:rsidRPr="004246B4">
      <w:rPr>
        <w:rFonts w:ascii="Tahoma" w:hAnsi="Tahoma" w:cs="Tahoma"/>
        <w:noProof/>
        <w:sz w:val="28"/>
        <w:szCs w:val="28"/>
        <w:lang w:eastAsia="ja-JP"/>
      </w:rPr>
      <w:drawing>
        <wp:inline distT="0" distB="0" distL="0" distR="0" wp14:anchorId="41DFB1FE" wp14:editId="3DBC2248">
          <wp:extent cx="3084830" cy="771525"/>
          <wp:effectExtent l="0" t="0" r="0" b="0"/>
          <wp:docPr id="2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3"/>
                  <a:stretch>
                    <a:fillRect/>
                  </a:stretch>
                </pic:blipFill>
                <pic:spPr bwMode="auto">
                  <a:xfrm>
                    <a:off x="0" y="0"/>
                    <a:ext cx="3084830" cy="771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C4BAD9A" w14:textId="77777777" w:rsidR="004246B4" w:rsidRDefault="00441918" w:rsidP="004246B4">
    <w:pPr>
      <w:pStyle w:val="Nagwek"/>
    </w:pPr>
    <w:r>
      <w:pict w14:anchorId="757C0928"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Nagwek1"/>
      <w:lvlText w:val="%1."/>
      <w:lvlJc w:val="left"/>
      <w:pPr>
        <w:tabs>
          <w:tab w:val="num" w:pos="360"/>
        </w:tabs>
        <w:ind w:left="538" w:hanging="181"/>
      </w:pPr>
      <w:rPr>
        <w:rFonts w:cs="Times New Roman"/>
        <w:b w:val="0"/>
        <w:i w:val="0"/>
        <w:sz w:val="20"/>
      </w:r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493C072E"/>
    <w:name w:val="WWNum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bCs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/>
      </w:rPr>
    </w:lvl>
  </w:abstractNum>
  <w:abstractNum w:abstractNumId="2" w15:restartNumberingAfterBreak="0">
    <w:nsid w:val="00000003"/>
    <w:multiLevelType w:val="multilevel"/>
    <w:tmpl w:val="00000003"/>
    <w:name w:val="WWNum19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/>
      </w:rPr>
    </w:lvl>
  </w:abstractNum>
  <w:abstractNum w:abstractNumId="3" w15:restartNumberingAfterBreak="0">
    <w:nsid w:val="00000004"/>
    <w:multiLevelType w:val="multilevel"/>
    <w:tmpl w:val="00000004"/>
    <w:name w:val="WWNum2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/>
      </w:rPr>
    </w:lvl>
  </w:abstractNum>
  <w:abstractNum w:abstractNumId="4" w15:restartNumberingAfterBreak="0">
    <w:nsid w:val="7DCE0AE4"/>
    <w:multiLevelType w:val="hybridMultilevel"/>
    <w:tmpl w:val="803E42E8"/>
    <w:lvl w:ilvl="0" w:tplc="214CDA7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84613794">
    <w:abstractNumId w:val="0"/>
  </w:num>
  <w:num w:numId="2" w16cid:durableId="702555749">
    <w:abstractNumId w:val="1"/>
  </w:num>
  <w:num w:numId="3" w16cid:durableId="1706249897">
    <w:abstractNumId w:val="2"/>
  </w:num>
  <w:num w:numId="4" w16cid:durableId="568424903">
    <w:abstractNumId w:val="3"/>
  </w:num>
  <w:num w:numId="5" w16cid:durableId="35639197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785F"/>
    <w:rsid w:val="0000627A"/>
    <w:rsid w:val="0001244A"/>
    <w:rsid w:val="00025F89"/>
    <w:rsid w:val="00043245"/>
    <w:rsid w:val="000739F6"/>
    <w:rsid w:val="00084E90"/>
    <w:rsid w:val="000C1AEB"/>
    <w:rsid w:val="000C214F"/>
    <w:rsid w:val="000D1189"/>
    <w:rsid w:val="000F06D1"/>
    <w:rsid w:val="001641E5"/>
    <w:rsid w:val="001705DE"/>
    <w:rsid w:val="001A6AD0"/>
    <w:rsid w:val="001B0244"/>
    <w:rsid w:val="001C04BB"/>
    <w:rsid w:val="00225B07"/>
    <w:rsid w:val="002271D2"/>
    <w:rsid w:val="002A2BE4"/>
    <w:rsid w:val="002B471E"/>
    <w:rsid w:val="002C7166"/>
    <w:rsid w:val="00316BF4"/>
    <w:rsid w:val="00341D91"/>
    <w:rsid w:val="00361BE6"/>
    <w:rsid w:val="003847AA"/>
    <w:rsid w:val="003E35A2"/>
    <w:rsid w:val="00420CF2"/>
    <w:rsid w:val="004246B4"/>
    <w:rsid w:val="00441918"/>
    <w:rsid w:val="00481871"/>
    <w:rsid w:val="00485F23"/>
    <w:rsid w:val="00495A6A"/>
    <w:rsid w:val="00496A00"/>
    <w:rsid w:val="004A5313"/>
    <w:rsid w:val="00554451"/>
    <w:rsid w:val="005D241E"/>
    <w:rsid w:val="00674C50"/>
    <w:rsid w:val="00687A2A"/>
    <w:rsid w:val="006C360D"/>
    <w:rsid w:val="006D2A0B"/>
    <w:rsid w:val="006E336E"/>
    <w:rsid w:val="006F1BFA"/>
    <w:rsid w:val="007108EB"/>
    <w:rsid w:val="00730A98"/>
    <w:rsid w:val="00746041"/>
    <w:rsid w:val="007962C3"/>
    <w:rsid w:val="007B5A99"/>
    <w:rsid w:val="007E0106"/>
    <w:rsid w:val="007E2650"/>
    <w:rsid w:val="007F4297"/>
    <w:rsid w:val="0081038F"/>
    <w:rsid w:val="00811AD2"/>
    <w:rsid w:val="0088098B"/>
    <w:rsid w:val="00933E63"/>
    <w:rsid w:val="009362AE"/>
    <w:rsid w:val="009807AE"/>
    <w:rsid w:val="009B27A0"/>
    <w:rsid w:val="00A27AAA"/>
    <w:rsid w:val="00A34213"/>
    <w:rsid w:val="00AA057F"/>
    <w:rsid w:val="00AE34F2"/>
    <w:rsid w:val="00AE785F"/>
    <w:rsid w:val="00B42C35"/>
    <w:rsid w:val="00B64837"/>
    <w:rsid w:val="00B813E9"/>
    <w:rsid w:val="00BB42E9"/>
    <w:rsid w:val="00BC5402"/>
    <w:rsid w:val="00C47EB5"/>
    <w:rsid w:val="00C674C9"/>
    <w:rsid w:val="00C76AA1"/>
    <w:rsid w:val="00C911CC"/>
    <w:rsid w:val="00CB34F9"/>
    <w:rsid w:val="00CD361A"/>
    <w:rsid w:val="00CD7780"/>
    <w:rsid w:val="00D42A6E"/>
    <w:rsid w:val="00D56601"/>
    <w:rsid w:val="00DB2741"/>
    <w:rsid w:val="00E309B2"/>
    <w:rsid w:val="00E4509F"/>
    <w:rsid w:val="00E53F26"/>
    <w:rsid w:val="00E84207"/>
    <w:rsid w:val="00EA7B41"/>
    <w:rsid w:val="00EC64D4"/>
    <w:rsid w:val="00EF4692"/>
    <w:rsid w:val="00F02C0D"/>
    <w:rsid w:val="00F90493"/>
    <w:rsid w:val="00FA2FC0"/>
    <w:rsid w:val="00FA7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."/>
  <w:listSeparator w:val=";"/>
  <w14:docId w14:val="49F0DEDF"/>
  <w15:chartTrackingRefBased/>
  <w15:docId w15:val="{90D8B465-1A18-4C93-9579-54493B614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200" w:line="276" w:lineRule="auto"/>
    </w:pPr>
    <w:rPr>
      <w:rFonts w:eastAsia="Calibri"/>
      <w:sz w:val="24"/>
      <w:szCs w:val="22"/>
      <w:lang w:eastAsia="ar-SA"/>
    </w:rPr>
  </w:style>
  <w:style w:type="paragraph" w:styleId="Nagwek1">
    <w:name w:val="heading 1"/>
    <w:basedOn w:val="Normalny"/>
    <w:next w:val="Tekstpodstawowy"/>
    <w:qFormat/>
    <w:pPr>
      <w:keepNext/>
      <w:numPr>
        <w:numId w:val="1"/>
      </w:numPr>
      <w:tabs>
        <w:tab w:val="left" w:pos="720"/>
        <w:tab w:val="left" w:pos="2124"/>
        <w:tab w:val="left" w:pos="4260"/>
      </w:tabs>
      <w:spacing w:before="120" w:after="0"/>
      <w:ind w:left="0"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Tekstpodstawowy"/>
    <w:qFormat/>
    <w:pPr>
      <w:keepNext/>
      <w:numPr>
        <w:ilvl w:val="1"/>
        <w:numId w:val="1"/>
      </w:numPr>
      <w:tabs>
        <w:tab w:val="left" w:pos="720"/>
        <w:tab w:val="left" w:pos="2124"/>
        <w:tab w:val="left" w:pos="4260"/>
      </w:tabs>
      <w:ind w:left="360" w:firstLine="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Tekstpodstawowy"/>
    <w:qFormat/>
    <w:pPr>
      <w:keepNext/>
      <w:numPr>
        <w:ilvl w:val="2"/>
        <w:numId w:val="1"/>
      </w:numPr>
      <w:tabs>
        <w:tab w:val="left" w:pos="-2280"/>
        <w:tab w:val="left" w:pos="240"/>
      </w:tabs>
      <w:spacing w:before="120" w:after="0"/>
      <w:ind w:left="357" w:firstLine="0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Tekstpodstawowy"/>
    <w:qFormat/>
    <w:pPr>
      <w:keepNext/>
      <w:numPr>
        <w:ilvl w:val="3"/>
        <w:numId w:val="1"/>
      </w:numPr>
      <w:spacing w:before="120" w:after="120" w:line="100" w:lineRule="atLeast"/>
      <w:outlineLvl w:val="3"/>
    </w:pPr>
    <w:rPr>
      <w:b/>
      <w:sz w:val="28"/>
    </w:rPr>
  </w:style>
  <w:style w:type="paragraph" w:styleId="Nagwek5">
    <w:name w:val="heading 5"/>
    <w:basedOn w:val="Normalny"/>
    <w:next w:val="Tekstpodstawowy"/>
    <w:qFormat/>
    <w:pPr>
      <w:keepNext/>
      <w:numPr>
        <w:ilvl w:val="4"/>
        <w:numId w:val="1"/>
      </w:numPr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Tekstpodstawowy"/>
    <w:qFormat/>
    <w:pPr>
      <w:keepNext/>
      <w:numPr>
        <w:ilvl w:val="5"/>
        <w:numId w:val="1"/>
      </w:numPr>
      <w:spacing w:after="0" w:line="100" w:lineRule="atLeast"/>
      <w:outlineLvl w:val="5"/>
    </w:pPr>
    <w:rPr>
      <w:b/>
      <w:color w:val="000000"/>
    </w:rPr>
  </w:style>
  <w:style w:type="paragraph" w:styleId="Nagwek7">
    <w:name w:val="heading 7"/>
    <w:basedOn w:val="Normalny"/>
    <w:next w:val="Tekstpodstawowy"/>
    <w:qFormat/>
    <w:pPr>
      <w:keepNext/>
      <w:numPr>
        <w:ilvl w:val="6"/>
        <w:numId w:val="1"/>
      </w:numPr>
      <w:spacing w:after="60"/>
      <w:ind w:left="-108" w:right="-108" w:firstLine="0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Tekstpodstawowy"/>
    <w:qFormat/>
    <w:pPr>
      <w:keepNext/>
      <w:numPr>
        <w:ilvl w:val="7"/>
        <w:numId w:val="1"/>
      </w:numPr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Tekstpodstawowy"/>
    <w:qFormat/>
    <w:pPr>
      <w:keepNext/>
      <w:numPr>
        <w:ilvl w:val="8"/>
        <w:numId w:val="1"/>
      </w:numPr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</w:style>
  <w:style w:type="character" w:customStyle="1" w:styleId="Nagwek1Znak">
    <w:name w:val="Nagłówek 1 Znak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Nagwek2Znak">
    <w:name w:val="Nagłówek 2 Znak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4Znak">
    <w:name w:val="Nagłówek 4 Znak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rPr>
      <w:rFonts w:ascii="Calibri" w:eastAsia="Times New Roman" w:hAnsi="Calibri" w:cs="Times New Roman"/>
      <w:b/>
      <w:bCs/>
    </w:rPr>
  </w:style>
  <w:style w:type="character" w:customStyle="1" w:styleId="Nagwek7Znak">
    <w:name w:val="Nagłówek 7 Znak"/>
    <w:rPr>
      <w:rFonts w:ascii="Calibri" w:eastAsia="Times New Roman" w:hAnsi="Calibri" w:cs="Times New Roman"/>
      <w:sz w:val="24"/>
      <w:szCs w:val="24"/>
    </w:rPr>
  </w:style>
  <w:style w:type="character" w:customStyle="1" w:styleId="Nagwek8Znak">
    <w:name w:val="Nagłówek 8 Znak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Nagwek9Znak">
    <w:name w:val="Nagłówek 9 Znak"/>
    <w:rPr>
      <w:rFonts w:ascii="Cambria" w:eastAsia="Times New Roman" w:hAnsi="Cambria" w:cs="Times New Roman"/>
    </w:rPr>
  </w:style>
  <w:style w:type="character" w:customStyle="1" w:styleId="TekstpodstawowywcityZnak">
    <w:name w:val="Tekst podstawowy wcięty Znak"/>
    <w:rPr>
      <w:sz w:val="24"/>
    </w:rPr>
  </w:style>
  <w:style w:type="character" w:customStyle="1" w:styleId="TekstpodstawowyZnak">
    <w:name w:val="Tekst podstawowy Znak"/>
    <w:rPr>
      <w:sz w:val="24"/>
    </w:rPr>
  </w:style>
  <w:style w:type="character" w:customStyle="1" w:styleId="ZnakZnak">
    <w:name w:val="Znak Znak"/>
    <w:rPr>
      <w:rFonts w:eastAsia="Times New Roman" w:cs="Times New Roman"/>
      <w:sz w:val="20"/>
      <w:szCs w:val="20"/>
    </w:rPr>
  </w:style>
  <w:style w:type="character" w:styleId="Hipercze">
    <w:name w:val="Hyperlink"/>
    <w:rPr>
      <w:rFonts w:cs="Times New Roman"/>
      <w:color w:val="0000FF"/>
      <w:u w:val="single"/>
    </w:rPr>
  </w:style>
  <w:style w:type="character" w:customStyle="1" w:styleId="UyteHipercze1">
    <w:name w:val="UżyteHiperłącze1"/>
    <w:rPr>
      <w:rFonts w:cs="Times New Roman"/>
      <w:color w:val="800080"/>
      <w:u w:val="single"/>
    </w:rPr>
  </w:style>
  <w:style w:type="character" w:customStyle="1" w:styleId="StopkaZnak">
    <w:name w:val="Stopka Znak"/>
    <w:rPr>
      <w:rFonts w:cs="Times New Roman"/>
      <w:sz w:val="22"/>
      <w:szCs w:val="22"/>
    </w:rPr>
  </w:style>
  <w:style w:type="character" w:customStyle="1" w:styleId="Numerstrony1">
    <w:name w:val="Numer strony1"/>
    <w:rPr>
      <w:rFonts w:cs="Times New Roman"/>
    </w:rPr>
  </w:style>
  <w:style w:type="character" w:customStyle="1" w:styleId="Tekstpodstawowywcity2Znak">
    <w:name w:val="Tekst podstawowy wcięty 2 Znak"/>
    <w:rPr>
      <w:sz w:val="24"/>
    </w:rPr>
  </w:style>
  <w:style w:type="character" w:customStyle="1" w:styleId="Tekstpodstawowywcity3Znak">
    <w:name w:val="Tekst podstawowy wcięty 3 Znak"/>
    <w:rPr>
      <w:sz w:val="16"/>
      <w:szCs w:val="16"/>
    </w:rPr>
  </w:style>
  <w:style w:type="character" w:customStyle="1" w:styleId="Tekstpodstawowy2Znak">
    <w:name w:val="Tekst podstawowy 2 Znak"/>
    <w:rPr>
      <w:sz w:val="24"/>
    </w:rPr>
  </w:style>
  <w:style w:type="character" w:customStyle="1" w:styleId="Tekstpodstawowy3Znak">
    <w:name w:val="Tekst podstawowy 3 Znak"/>
    <w:rPr>
      <w:sz w:val="16"/>
      <w:szCs w:val="16"/>
    </w:rPr>
  </w:style>
  <w:style w:type="character" w:customStyle="1" w:styleId="tytul2">
    <w:name w:val="tytul2"/>
    <w:rPr>
      <w:rFonts w:cs="Times New Roman"/>
      <w:b/>
      <w:sz w:val="24"/>
    </w:rPr>
  </w:style>
  <w:style w:type="character" w:customStyle="1" w:styleId="NagwekZnak">
    <w:name w:val="Nagłówek Znak"/>
    <w:rPr>
      <w:rFonts w:eastAsia="Times New Roman" w:cs="Times New Roman"/>
      <w:sz w:val="22"/>
      <w:szCs w:val="22"/>
    </w:rPr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customStyle="1" w:styleId="ZwykytekstZnak">
    <w:name w:val="Zwykły tekst Znak"/>
    <w:rPr>
      <w:rFonts w:ascii="Consolas" w:eastAsia="Times New Roman" w:hAnsi="Consolas" w:cs="Times New Roman"/>
      <w:sz w:val="21"/>
      <w:szCs w:val="21"/>
    </w:rPr>
  </w:style>
  <w:style w:type="character" w:customStyle="1" w:styleId="TekstprzypisudolnegoZnak">
    <w:name w:val="Tekst przypisu dolnego Znak"/>
    <w:rPr>
      <w:rFonts w:cs="Times New Roman"/>
    </w:rPr>
  </w:style>
  <w:style w:type="character" w:customStyle="1" w:styleId="Odwoanieprzypisudolnego1">
    <w:name w:val="Odwołanie przypisu dolnego1"/>
    <w:rPr>
      <w:rFonts w:cs="Times New Roman"/>
      <w:vertAlign w:val="superscript"/>
    </w:rPr>
  </w:style>
  <w:style w:type="character" w:customStyle="1" w:styleId="TekstprzypisukocowegoZnak">
    <w:name w:val="Tekst przypisu końcowego Znak"/>
    <w:rPr>
      <w:rFonts w:cs="Times New Roman"/>
    </w:rPr>
  </w:style>
  <w:style w:type="character" w:customStyle="1" w:styleId="Odwoanieprzypisukocowego1">
    <w:name w:val="Odwołanie przypisu końcowego1"/>
    <w:rPr>
      <w:rFonts w:cs="Times New Roman"/>
      <w:vertAlign w:val="superscript"/>
    </w:rPr>
  </w:style>
  <w:style w:type="character" w:customStyle="1" w:styleId="OdpowiedziChar">
    <w:name w:val="Odpowiedzi Char"/>
    <w:rPr>
      <w:rFonts w:cs="Times New Roman"/>
      <w:b/>
      <w:color w:val="000000"/>
      <w:sz w:val="22"/>
      <w:szCs w:val="22"/>
    </w:rPr>
  </w:style>
  <w:style w:type="character" w:customStyle="1" w:styleId="Odwoaniedokomentarza1">
    <w:name w:val="Odwołanie do komentarza1"/>
    <w:rPr>
      <w:rFonts w:cs="Times New Roman"/>
      <w:sz w:val="16"/>
      <w:szCs w:val="16"/>
    </w:rPr>
  </w:style>
  <w:style w:type="character" w:customStyle="1" w:styleId="TekstkomentarzaZnak">
    <w:name w:val="Tekst komentarza Znak"/>
    <w:rPr>
      <w:sz w:val="20"/>
      <w:szCs w:val="20"/>
    </w:rPr>
  </w:style>
  <w:style w:type="character" w:customStyle="1" w:styleId="TematkomentarzaZnak">
    <w:name w:val="Temat komentarza Znak"/>
    <w:rPr>
      <w:b/>
      <w:bCs/>
      <w:sz w:val="20"/>
      <w:szCs w:val="20"/>
    </w:rPr>
  </w:style>
  <w:style w:type="character" w:customStyle="1" w:styleId="ListLabel1">
    <w:name w:val="ListLabel 1"/>
    <w:rPr>
      <w:rFonts w:cs="Times New Roman"/>
    </w:rPr>
  </w:style>
  <w:style w:type="character" w:customStyle="1" w:styleId="ListLabel2">
    <w:name w:val="ListLabel 2"/>
    <w:rPr>
      <w:rFonts w:cs="Times New Roman"/>
      <w:b/>
    </w:rPr>
  </w:style>
  <w:style w:type="character" w:customStyle="1" w:styleId="ListLabel3">
    <w:name w:val="ListLabel 3"/>
    <w:rPr>
      <w:rFonts w:cs="Times New Roman"/>
      <w:b w:val="0"/>
      <w:i w:val="0"/>
      <w:sz w:val="20"/>
    </w:rPr>
  </w:style>
  <w:style w:type="character" w:customStyle="1" w:styleId="ListLabel4">
    <w:name w:val="ListLabel 4"/>
    <w:rPr>
      <w:sz w:val="20"/>
    </w:rPr>
  </w:style>
  <w:style w:type="character" w:customStyle="1" w:styleId="ListLabel5">
    <w:name w:val="ListLabel 5"/>
    <w:rPr>
      <w:rFonts w:eastAsia="Times New Roman"/>
    </w:rPr>
  </w:style>
  <w:style w:type="character" w:customStyle="1" w:styleId="Znakiprzypiswkocowych">
    <w:name w:val="Znaki przypisów końcowych"/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Tekstpodstawowy">
    <w:name w:val="Body Text"/>
    <w:basedOn w:val="Normalny"/>
    <w:pPr>
      <w:tabs>
        <w:tab w:val="left" w:pos="426"/>
      </w:tabs>
      <w:spacing w:after="0" w:line="100" w:lineRule="atLeast"/>
      <w:jc w:val="both"/>
    </w:pPr>
    <w:rPr>
      <w:rFonts w:eastAsia="Times New Roman"/>
      <w:sz w:val="20"/>
      <w:szCs w:val="20"/>
    </w:rPr>
  </w:style>
  <w:style w:type="paragraph" w:styleId="Lista">
    <w:name w:val="List"/>
    <w:basedOn w:val="Tekstpodstawowy"/>
    <w:rPr>
      <w:rFonts w:cs="Aria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Indeks">
    <w:name w:val="Indeks"/>
    <w:basedOn w:val="Normalny"/>
    <w:pPr>
      <w:suppressLineNumbers/>
    </w:pPr>
    <w:rPr>
      <w:rFonts w:cs="Arial"/>
    </w:rPr>
  </w:style>
  <w:style w:type="paragraph" w:styleId="Tekstpodstawowywcity">
    <w:name w:val="Body Text Indent"/>
    <w:basedOn w:val="Normalny"/>
    <w:pPr>
      <w:tabs>
        <w:tab w:val="left" w:pos="720"/>
        <w:tab w:val="left" w:pos="2124"/>
        <w:tab w:val="left" w:pos="4260"/>
      </w:tabs>
      <w:ind w:left="283" w:firstLine="357"/>
      <w:jc w:val="both"/>
    </w:pPr>
    <w:rPr>
      <w:sz w:val="20"/>
    </w:rPr>
  </w:style>
  <w:style w:type="paragraph" w:customStyle="1" w:styleId="Default">
    <w:name w:val="Default"/>
    <w:pPr>
      <w:suppressAutoHyphens/>
    </w:pPr>
    <w:rPr>
      <w:rFonts w:ascii="Tahoma" w:eastAsia="Calibri" w:hAnsi="Tahoma" w:cs="Tahoma"/>
      <w:color w:val="000000"/>
      <w:sz w:val="24"/>
      <w:szCs w:val="24"/>
      <w:lang w:eastAsia="ar-SA"/>
    </w:rPr>
  </w:style>
  <w:style w:type="paragraph" w:customStyle="1" w:styleId="Akapitzlist1">
    <w:name w:val="Akapit z listą1"/>
    <w:basedOn w:val="Normalny"/>
    <w:pPr>
      <w:ind w:left="720"/>
    </w:pPr>
  </w:style>
  <w:style w:type="paragraph" w:styleId="Stopka">
    <w:name w:val="footer"/>
    <w:basedOn w:val="Normalny"/>
    <w:pPr>
      <w:suppressLineNumbers/>
      <w:tabs>
        <w:tab w:val="center" w:pos="4536"/>
        <w:tab w:val="right" w:pos="9072"/>
      </w:tabs>
    </w:pPr>
  </w:style>
  <w:style w:type="paragraph" w:customStyle="1" w:styleId="Tekstpodstawowywcity21">
    <w:name w:val="Tekst podstawowy wcięty 21"/>
    <w:basedOn w:val="Normalny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customStyle="1" w:styleId="Tekstpodstawowywcity31">
    <w:name w:val="Tekst podstawowy wcięty 31"/>
    <w:basedOn w:val="Normalny"/>
    <w:pPr>
      <w:ind w:left="360"/>
    </w:pPr>
    <w:rPr>
      <w:sz w:val="20"/>
    </w:rPr>
  </w:style>
  <w:style w:type="paragraph" w:customStyle="1" w:styleId="tekst">
    <w:name w:val="tekst"/>
    <w:pPr>
      <w:suppressAutoHyphens/>
      <w:spacing w:before="40"/>
      <w:ind w:left="360"/>
      <w:jc w:val="both"/>
    </w:pPr>
    <w:rPr>
      <w:color w:val="000000"/>
      <w:spacing w:val="-4"/>
      <w:lang w:eastAsia="ar-SA"/>
    </w:rPr>
  </w:style>
  <w:style w:type="paragraph" w:customStyle="1" w:styleId="Punktygwne">
    <w:name w:val="Punkty główne"/>
    <w:basedOn w:val="Normalny"/>
    <w:pPr>
      <w:spacing w:before="240" w:after="60" w:line="100" w:lineRule="atLeast"/>
    </w:pPr>
    <w:rPr>
      <w:b/>
      <w:smallCaps/>
    </w:rPr>
  </w:style>
  <w:style w:type="paragraph" w:customStyle="1" w:styleId="Pytania">
    <w:name w:val="Pytania"/>
    <w:basedOn w:val="Tekstpodstawowy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pPr>
      <w:spacing w:before="40" w:after="40" w:line="100" w:lineRule="atLeast"/>
    </w:pPr>
    <w:rPr>
      <w:b/>
      <w:color w:val="000000"/>
      <w:sz w:val="20"/>
    </w:rPr>
  </w:style>
  <w:style w:type="paragraph" w:customStyle="1" w:styleId="Podpunkty">
    <w:name w:val="Podpunkty"/>
    <w:basedOn w:val="Tekstpodstawowy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pPr>
      <w:jc w:val="center"/>
    </w:pPr>
  </w:style>
  <w:style w:type="paragraph" w:customStyle="1" w:styleId="rdtytu">
    <w:name w:val="Śródtytuł"/>
    <w:basedOn w:val="Nagwek1"/>
    <w:pPr>
      <w:numPr>
        <w:numId w:val="0"/>
      </w:numPr>
      <w:ind w:firstLine="357"/>
    </w:pPr>
    <w:rPr>
      <w:smallCaps/>
    </w:rPr>
  </w:style>
  <w:style w:type="paragraph" w:customStyle="1" w:styleId="Podtekst">
    <w:name w:val="Podtekst"/>
    <w:basedOn w:val="tekst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Pr>
      <w:rFonts w:ascii="Arial Narrow" w:hAnsi="Arial Narrow"/>
      <w:b/>
    </w:rPr>
  </w:style>
  <w:style w:type="paragraph" w:customStyle="1" w:styleId="Tekstpodstawowy21">
    <w:name w:val="Tekst podstawowy 21"/>
    <w:basedOn w:val="Normalny"/>
    <w:pPr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pPr>
      <w:tabs>
        <w:tab w:val="num" w:pos="360"/>
      </w:tabs>
      <w:spacing w:before="40"/>
      <w:ind w:left="538" w:hanging="181"/>
      <w:outlineLvl w:val="0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qFormat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customStyle="1" w:styleId="Tekstblokowy1">
    <w:name w:val="Tekst blokowy1"/>
    <w:basedOn w:val="Normalny"/>
    <w:pPr>
      <w:spacing w:after="60"/>
      <w:ind w:left="-108" w:right="-76"/>
      <w:jc w:val="center"/>
    </w:pPr>
    <w:rPr>
      <w:b/>
      <w:i/>
      <w:color w:val="FF0000"/>
      <w:sz w:val="16"/>
    </w:rPr>
  </w:style>
  <w:style w:type="paragraph" w:customStyle="1" w:styleId="Tekstpodstawowy31">
    <w:name w:val="Tekst podstawowy 31"/>
    <w:basedOn w:val="Normalny"/>
    <w:pPr>
      <w:spacing w:after="60"/>
    </w:pPr>
    <w:rPr>
      <w:b/>
      <w:i/>
      <w:color w:val="FF0000"/>
      <w:sz w:val="16"/>
    </w:rPr>
  </w:style>
  <w:style w:type="paragraph" w:styleId="Nagwek">
    <w:name w:val="header"/>
    <w:basedOn w:val="Normalny"/>
    <w:pPr>
      <w:suppressLineNumbers/>
      <w:tabs>
        <w:tab w:val="center" w:pos="4536"/>
        <w:tab w:val="right" w:pos="9072"/>
      </w:tabs>
      <w:spacing w:after="0" w:line="100" w:lineRule="atLeast"/>
    </w:pPr>
    <w:rPr>
      <w:rFonts w:eastAsia="Times New Roman"/>
    </w:rPr>
  </w:style>
  <w:style w:type="paragraph" w:customStyle="1" w:styleId="Punkty">
    <w:name w:val="Punkty"/>
    <w:basedOn w:val="Normalny"/>
    <w:pPr>
      <w:spacing w:before="120" w:after="0" w:line="100" w:lineRule="atLeast"/>
    </w:pPr>
    <w:rPr>
      <w:color w:val="000000"/>
      <w:sz w:val="20"/>
    </w:rPr>
  </w:style>
  <w:style w:type="paragraph" w:customStyle="1" w:styleId="txtdopkt">
    <w:name w:val="txt do pkt."/>
    <w:basedOn w:val="Normalny"/>
    <w:pPr>
      <w:spacing w:after="0" w:line="100" w:lineRule="atLeast"/>
      <w:ind w:left="180"/>
    </w:pPr>
    <w:rPr>
      <w:color w:val="000000"/>
      <w:sz w:val="18"/>
    </w:rPr>
  </w:style>
  <w:style w:type="paragraph" w:customStyle="1" w:styleId="Tekstdymka1">
    <w:name w:val="Tekst dymka1"/>
    <w:basedOn w:val="Normalny"/>
    <w:pPr>
      <w:spacing w:after="0" w:line="100" w:lineRule="atLeast"/>
    </w:pPr>
    <w:rPr>
      <w:rFonts w:ascii="Tahoma" w:hAnsi="Tahoma" w:cs="Tahoma"/>
      <w:sz w:val="16"/>
      <w:szCs w:val="16"/>
    </w:rPr>
  </w:style>
  <w:style w:type="paragraph" w:customStyle="1" w:styleId="Zwykytekst1">
    <w:name w:val="Zwykły tekst1"/>
    <w:basedOn w:val="Normalny"/>
    <w:pPr>
      <w:spacing w:after="0" w:line="100" w:lineRule="atLeast"/>
    </w:pPr>
    <w:rPr>
      <w:rFonts w:ascii="Consolas" w:hAnsi="Consolas"/>
      <w:sz w:val="21"/>
      <w:szCs w:val="21"/>
    </w:rPr>
  </w:style>
  <w:style w:type="paragraph" w:customStyle="1" w:styleId="Tekstprzypisudolnego1">
    <w:name w:val="Tekst przypisu dolnego1"/>
    <w:basedOn w:val="Normalny"/>
    <w:pPr>
      <w:spacing w:after="0" w:line="100" w:lineRule="atLeast"/>
    </w:pPr>
    <w:rPr>
      <w:sz w:val="20"/>
      <w:szCs w:val="20"/>
    </w:rPr>
  </w:style>
  <w:style w:type="paragraph" w:customStyle="1" w:styleId="Tekstprzypisukocowego1">
    <w:name w:val="Tekst przypisu końcowego1"/>
    <w:basedOn w:val="Normalny"/>
    <w:pPr>
      <w:spacing w:after="0" w:line="100" w:lineRule="atLeast"/>
    </w:pPr>
    <w:rPr>
      <w:sz w:val="20"/>
      <w:szCs w:val="20"/>
    </w:rPr>
  </w:style>
  <w:style w:type="paragraph" w:customStyle="1" w:styleId="Tekstkomentarza1">
    <w:name w:val="Tekst komentarza1"/>
    <w:basedOn w:val="Normalny"/>
    <w:rPr>
      <w:sz w:val="20"/>
      <w:szCs w:val="20"/>
    </w:rPr>
  </w:style>
  <w:style w:type="paragraph" w:customStyle="1" w:styleId="Tematkomentarza1">
    <w:name w:val="Temat komentarza1"/>
    <w:basedOn w:val="Tekstkomentarza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CEDD99-F0B9-4908-B3B9-1B355BECD0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5</Pages>
  <Words>1391</Words>
  <Characters>8351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Sylabus wzór</vt:lpstr>
    </vt:vector>
  </TitlesOfParts>
  <Company/>
  <LinksUpToDate>false</LinksUpToDate>
  <CharactersWithSpaces>9723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subject/>
  <dc:creator>Marcin</dc:creator>
  <cp:keywords/>
  <cp:lastModifiedBy>Anna Krupa</cp:lastModifiedBy>
  <cp:revision>42</cp:revision>
  <cp:lastPrinted>2020-01-30T07:11:00Z</cp:lastPrinted>
  <dcterms:created xsi:type="dcterms:W3CDTF">2024-02-08T18:36:00Z</dcterms:created>
  <dcterms:modified xsi:type="dcterms:W3CDTF">2024-02-12T14:04:00Z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